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1E067A" w:rsidRDefault="00E808AB" w:rsidP="001E067A">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66400B" w:rsidRPr="00590863" w:rsidRDefault="0066400B" w:rsidP="001E067A">
      <w:pPr>
        <w:spacing w:after="0"/>
        <w:jc w:val="right"/>
        <w:rPr>
          <w:rFonts w:ascii="Arial" w:hAnsi="Arial" w:cs="Arial"/>
          <w:sz w:val="18"/>
          <w:szCs w:val="18"/>
        </w:rPr>
      </w:pPr>
    </w:p>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6A330A" w:rsidRDefault="00E808AB">
      <w:pPr>
        <w:spacing w:before="225" w:after="225" w:line="240" w:lineRule="auto"/>
        <w:jc w:val="both"/>
      </w:pPr>
      <w:r>
        <w:rPr>
          <w:rFonts w:ascii="Arial" w:hAnsi="Arial" w:cs="Arial"/>
          <w:color w:val="000000"/>
          <w:sz w:val="18"/>
          <w:szCs w:val="18"/>
        </w:rPr>
        <w:t>Na osnovi povabila za naročilo »</w:t>
      </w:r>
      <w:r w:rsidR="00416309">
        <w:rPr>
          <w:rFonts w:ascii="Arial" w:hAnsi="Arial" w:cs="Arial"/>
          <w:b/>
          <w:bCs/>
          <w:color w:val="000000"/>
          <w:sz w:val="18"/>
          <w:szCs w:val="18"/>
        </w:rPr>
        <w:t>Nakup</w:t>
      </w:r>
      <w:r w:rsidR="00416309" w:rsidRPr="00416309">
        <w:rPr>
          <w:rFonts w:ascii="Arial" w:hAnsi="Arial" w:cs="Arial"/>
          <w:b/>
          <w:bCs/>
          <w:color w:val="000000"/>
          <w:sz w:val="18"/>
          <w:szCs w:val="18"/>
        </w:rPr>
        <w:t xml:space="preserve">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color w:val="000000"/>
          <w:sz w:val="18"/>
          <w:szCs w:val="18"/>
        </w:rPr>
        <w:t>« dajemo ponudbo, kot sledi:</w:t>
      </w:r>
    </w:p>
    <w:p w:rsidR="006A330A" w:rsidRDefault="00E808A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A330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Ponudbo oddajamo (ustrezno označite):</w:t>
      </w:r>
    </w:p>
    <w:p w:rsidR="006A330A" w:rsidRDefault="00E808AB">
      <w:pPr>
        <w:spacing w:before="225" w:after="225" w:line="240" w:lineRule="auto"/>
        <w:jc w:val="both"/>
      </w:pPr>
      <w:r>
        <w:fldChar w:fldCharType="begin">
          <w:ffData>
            <w:name w:val="cbox15a157c47b3f62"/>
            <w:enabled/>
            <w:calcOnExit w:val="0"/>
            <w:checkBox>
              <w:sizeAuto/>
              <w:default w:val="0"/>
            </w:checkBox>
          </w:ffData>
        </w:fldChar>
      </w:r>
      <w:bookmarkStart w:id="1" w:name="cbox15a157c47b3f62"/>
      <w:r>
        <w:instrText xml:space="preserve"> FORMCHECKBOX </w:instrText>
      </w:r>
      <w:r w:rsidR="00D77CBF">
        <w:fldChar w:fldCharType="separate"/>
      </w:r>
      <w:r>
        <w:fldChar w:fldCharType="end"/>
      </w:r>
      <w:bookmarkEnd w:id="1"/>
      <w:r>
        <w:rPr>
          <w:rFonts w:ascii="Arial" w:hAnsi="Arial" w:cs="Arial"/>
          <w:color w:val="000000"/>
          <w:sz w:val="18"/>
          <w:szCs w:val="18"/>
        </w:rPr>
        <w:t> samostojno</w:t>
      </w:r>
    </w:p>
    <w:p w:rsidR="006A330A" w:rsidRDefault="00E808AB">
      <w:pPr>
        <w:spacing w:before="225" w:after="225" w:line="240" w:lineRule="auto"/>
        <w:jc w:val="both"/>
      </w:pPr>
      <w:r>
        <w:fldChar w:fldCharType="begin">
          <w:ffData>
            <w:name w:val="cbox15a157c47b41cd"/>
            <w:enabled/>
            <w:calcOnExit w:val="0"/>
            <w:checkBox>
              <w:sizeAuto/>
              <w:default w:val="0"/>
            </w:checkBox>
          </w:ffData>
        </w:fldChar>
      </w:r>
      <w:bookmarkStart w:id="2" w:name="cbox15a157c47b41cd"/>
      <w:r>
        <w:instrText xml:space="preserve"> FORMCHECKBOX </w:instrText>
      </w:r>
      <w:r w:rsidR="00D77CBF">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6A330A" w:rsidRDefault="00E808AB">
      <w:pPr>
        <w:spacing w:before="225" w:after="225" w:line="240" w:lineRule="auto"/>
        <w:jc w:val="both"/>
      </w:pPr>
      <w:r>
        <w:fldChar w:fldCharType="begin">
          <w:ffData>
            <w:name w:val="cbox15a157c47b4430"/>
            <w:enabled/>
            <w:calcOnExit w:val="0"/>
            <w:checkBox>
              <w:sizeAuto/>
              <w:default w:val="0"/>
            </w:checkBox>
          </w:ffData>
        </w:fldChar>
      </w:r>
      <w:bookmarkStart w:id="3" w:name="cbox15a157c47b4430"/>
      <w:r>
        <w:instrText xml:space="preserve"> FORMCHECKBOX </w:instrText>
      </w:r>
      <w:r w:rsidR="00D77CBF">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6A330A" w:rsidRDefault="00E808AB">
      <w:pPr>
        <w:spacing w:before="225" w:after="225" w:line="240" w:lineRule="auto"/>
        <w:jc w:val="both"/>
      </w:pPr>
      <w:r>
        <w:fldChar w:fldCharType="begin">
          <w:ffData>
            <w:name w:val="cbox15a157c47b469d"/>
            <w:enabled/>
            <w:calcOnExit w:val="0"/>
            <w:checkBox>
              <w:sizeAuto/>
              <w:default w:val="0"/>
            </w:checkBox>
          </w:ffData>
        </w:fldChar>
      </w:r>
      <w:bookmarkStart w:id="4" w:name="cbox15a157c47b469d"/>
      <w:r>
        <w:instrText xml:space="preserve"> FORMCHECKBOX </w:instrText>
      </w:r>
      <w:r w:rsidR="00D77CB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6A330A" w:rsidRDefault="00E808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369" w:type="pct"/>
        <w:tblInd w:w="108" w:type="dxa"/>
        <w:tblLook w:val="04A0" w:firstRow="1" w:lastRow="0" w:firstColumn="1" w:lastColumn="0" w:noHBand="0" w:noVBand="1"/>
      </w:tblPr>
      <w:tblGrid>
        <w:gridCol w:w="5105"/>
        <w:gridCol w:w="1541"/>
        <w:gridCol w:w="1468"/>
      </w:tblGrid>
      <w:tr w:rsidR="00D83530" w:rsidTr="006E5D75">
        <w:tc>
          <w:tcPr>
            <w:tcW w:w="31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E5D75" w:rsidRDefault="006E5D7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E5D75" w:rsidRDefault="006E5D75" w:rsidP="006E5D75">
            <w:pPr>
              <w:jc w:val="center"/>
            </w:pPr>
            <w:r>
              <w:rPr>
                <w:rFonts w:ascii="Arial" w:hAnsi="Arial" w:cs="Arial"/>
                <w:b/>
                <w:bCs/>
                <w:color w:val="000000"/>
                <w:position w:val="-2"/>
                <w:sz w:val="18"/>
                <w:szCs w:val="18"/>
                <w:shd w:val="clear" w:color="auto" w:fill="D1D1D1"/>
              </w:rPr>
              <w:t>Vrednost na enoto oz. mesec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E5D75" w:rsidRDefault="00505CFE" w:rsidP="00505CFE">
            <w:pPr>
              <w:jc w:val="center"/>
            </w:pPr>
            <w:r>
              <w:rPr>
                <w:rFonts w:ascii="Arial" w:hAnsi="Arial" w:cs="Arial"/>
                <w:b/>
                <w:bCs/>
                <w:color w:val="000000"/>
                <w:position w:val="-2"/>
                <w:sz w:val="18"/>
                <w:szCs w:val="18"/>
                <w:shd w:val="clear" w:color="auto" w:fill="D1D1D1"/>
              </w:rPr>
              <w:t>Skupna vrednost z</w:t>
            </w:r>
            <w:r w:rsidR="006E5D75">
              <w:rPr>
                <w:rFonts w:ascii="Arial" w:hAnsi="Arial" w:cs="Arial"/>
                <w:b/>
                <w:bCs/>
                <w:color w:val="000000"/>
                <w:position w:val="-2"/>
                <w:sz w:val="18"/>
                <w:szCs w:val="18"/>
                <w:shd w:val="clear" w:color="auto" w:fill="D1D1D1"/>
              </w:rPr>
              <w:t xml:space="preserve">a </w:t>
            </w:r>
            <w:r w:rsidR="00D83530">
              <w:rPr>
                <w:rFonts w:ascii="Arial" w:hAnsi="Arial" w:cs="Arial"/>
                <w:b/>
                <w:bCs/>
                <w:color w:val="000000"/>
                <w:position w:val="-2"/>
                <w:sz w:val="18"/>
                <w:szCs w:val="18"/>
                <w:shd w:val="clear" w:color="auto" w:fill="D1D1D1"/>
              </w:rPr>
              <w:t>celoten obseg za 3 merilnike v zahtevanem obdobju</w:t>
            </w:r>
          </w:p>
        </w:tc>
      </w:tr>
      <w:tr w:rsidR="00D83530" w:rsidTr="006E5D75">
        <w:tc>
          <w:tcPr>
            <w:tcW w:w="31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5D75" w:rsidRDefault="006E5D75" w:rsidP="00F55E9C">
            <w:r>
              <w:rPr>
                <w:rFonts w:ascii="Arial" w:hAnsi="Arial" w:cs="Arial"/>
                <w:color w:val="000000"/>
                <w:position w:val="-2"/>
                <w:sz w:val="18"/>
                <w:szCs w:val="18"/>
              </w:rPr>
              <w:t>POSTAVKA 1: Ponudbena cena treh (3) merilnikov hitrosti</w:t>
            </w:r>
            <w:r w:rsidR="00D83530">
              <w:rPr>
                <w:rFonts w:ascii="Arial" w:hAnsi="Arial" w:cs="Arial"/>
                <w:color w:val="000000"/>
                <w:position w:val="-2"/>
                <w:sz w:val="18"/>
                <w:szCs w:val="18"/>
              </w:rPr>
              <w:t xml:space="preserve"> </w:t>
            </w:r>
            <w:r w:rsidR="00D83530" w:rsidRPr="00D83530">
              <w:rPr>
                <w:rFonts w:ascii="Arial" w:hAnsi="Arial" w:cs="Arial"/>
                <w:color w:val="000000"/>
                <w:position w:val="-2"/>
                <w:sz w:val="18"/>
                <w:szCs w:val="18"/>
              </w:rPr>
              <w:t xml:space="preserve">in namestitev do nivoja zagotavljanja polne funkcionalnosti </w:t>
            </w:r>
            <w:r w:rsidR="00F55E9C">
              <w:rPr>
                <w:rFonts w:ascii="Arial" w:hAnsi="Arial" w:cs="Arial"/>
                <w:color w:val="000000"/>
                <w:position w:val="-2"/>
                <w:sz w:val="18"/>
                <w:szCs w:val="18"/>
              </w:rPr>
              <w:t>merilnikov</w:t>
            </w:r>
            <w:r w:rsidR="00D83530">
              <w:rPr>
                <w:rFonts w:ascii="Arial" w:hAnsi="Arial" w:cs="Arial"/>
                <w:color w:val="000000"/>
                <w:position w:val="-2"/>
                <w:sz w:val="18"/>
                <w:szCs w:val="18"/>
              </w:rPr>
              <w:t xml:space="preserve"> na odrejeni</w:t>
            </w:r>
            <w:r w:rsidR="00F55E9C">
              <w:rPr>
                <w:rFonts w:ascii="Arial" w:hAnsi="Arial" w:cs="Arial"/>
                <w:color w:val="000000"/>
                <w:position w:val="-2"/>
                <w:sz w:val="18"/>
                <w:szCs w:val="18"/>
              </w:rPr>
              <w:t>h</w:t>
            </w:r>
            <w:r w:rsidR="00D83530">
              <w:rPr>
                <w:rFonts w:ascii="Arial" w:hAnsi="Arial" w:cs="Arial"/>
                <w:color w:val="000000"/>
                <w:position w:val="-2"/>
                <w:sz w:val="18"/>
                <w:szCs w:val="18"/>
              </w:rPr>
              <w:t xml:space="preserve"> lo</w:t>
            </w:r>
            <w:r w:rsidR="00F55E9C">
              <w:rPr>
                <w:rFonts w:ascii="Arial" w:hAnsi="Arial" w:cs="Arial"/>
                <w:color w:val="000000"/>
                <w:position w:val="-2"/>
                <w:sz w:val="18"/>
                <w:szCs w:val="18"/>
              </w:rPr>
              <w:t>kacijah</w:t>
            </w:r>
            <w:r w:rsidR="00D83530">
              <w:rPr>
                <w:rFonts w:ascii="Arial" w:hAnsi="Arial" w:cs="Arial"/>
                <w:color w:val="000000"/>
                <w:position w:val="-2"/>
                <w:sz w:val="18"/>
                <w:szCs w:val="18"/>
              </w:rPr>
              <w:t xml:space="preserve"> naročnika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5D75" w:rsidRDefault="00D83530">
            <w:r w:rsidRPr="00D83530">
              <w:rPr>
                <w:rFonts w:ascii="Arial" w:hAnsi="Arial" w:cs="Arial"/>
                <w:color w:val="BFBFBF" w:themeColor="background1" w:themeShade="BF"/>
                <w:position w:val="-2"/>
                <w:sz w:val="18"/>
                <w:szCs w:val="18"/>
              </w:rPr>
              <w:t>Cena</w:t>
            </w:r>
            <w:r>
              <w:rPr>
                <w:rFonts w:ascii="Arial" w:hAnsi="Arial" w:cs="Arial"/>
                <w:color w:val="BFBFBF" w:themeColor="background1" w:themeShade="BF"/>
                <w:position w:val="-2"/>
                <w:sz w:val="18"/>
                <w:szCs w:val="18"/>
              </w:rPr>
              <w:t xml:space="preserve"> za 1 </w:t>
            </w:r>
            <w:r w:rsidRPr="00D83530">
              <w:rPr>
                <w:rFonts w:ascii="Arial" w:hAnsi="Arial" w:cs="Arial"/>
                <w:color w:val="BFBFBF" w:themeColor="background1" w:themeShade="BF"/>
                <w:position w:val="-2"/>
                <w:sz w:val="18"/>
                <w:szCs w:val="18"/>
              </w:rPr>
              <w:t>merilnik</w:t>
            </w:r>
            <w:r>
              <w:rPr>
                <w:rFonts w:ascii="Arial" w:hAnsi="Arial" w:cs="Arial"/>
                <w:color w:val="BFBFBF" w:themeColor="background1" w:themeShade="BF"/>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E5D75" w:rsidRDefault="006E5D75"/>
        </w:tc>
      </w:tr>
      <w:tr w:rsidR="00D83530" w:rsidTr="006E5D75">
        <w:trPr>
          <w:trHeight w:val="596"/>
        </w:trPr>
        <w:tc>
          <w:tcPr>
            <w:tcW w:w="3146"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r>
              <w:rPr>
                <w:rFonts w:ascii="Arial" w:hAnsi="Arial" w:cs="Arial"/>
                <w:color w:val="000000"/>
                <w:position w:val="-2"/>
                <w:sz w:val="18"/>
                <w:szCs w:val="18"/>
              </w:rPr>
              <w:t>POSTAVKA 2: Ponudbena cena vzdrževanja merilnikov hitrosti v času garancije (36 mesecev od dobave merilnikov) SKUPAJ</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
              <w:rPr>
                <w:rFonts w:ascii="Arial" w:hAnsi="Arial" w:cs="Arial"/>
                <w:color w:val="000000"/>
                <w:position w:val="-2"/>
                <w:sz w:val="18"/>
                <w:szCs w:val="18"/>
              </w:rPr>
              <w:t> </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tc>
      </w:tr>
      <w:tr w:rsidR="00D83530" w:rsidTr="006E5D75">
        <w:trPr>
          <w:trHeight w:val="397"/>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pStyle w:val="ListParagraph"/>
              <w:numPr>
                <w:ilvl w:val="0"/>
                <w:numId w:val="38"/>
              </w:numPr>
              <w:rPr>
                <w:rFonts w:ascii="Arial" w:hAnsi="Arial" w:cs="Arial"/>
                <w:color w:val="000000"/>
                <w:position w:val="-2"/>
                <w:sz w:val="18"/>
                <w:szCs w:val="18"/>
              </w:rPr>
            </w:pPr>
            <w:r w:rsidRPr="008A4D64">
              <w:rPr>
                <w:rFonts w:ascii="Arial Unicode MS" w:eastAsia="Arial Unicode MS" w:hAnsi="Arial Unicode MS" w:cs="Arial Unicode MS"/>
                <w:sz w:val="18"/>
                <w:szCs w:val="18"/>
              </w:rPr>
              <w:t>overitev</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D83530" w:rsidRDefault="00D83530" w:rsidP="00D83530">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overitev za 1 merilnik</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D83530"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8A4D64" w:rsidRDefault="006E5D75" w:rsidP="00F55E9C">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D83530" w:rsidRDefault="00D83530" w:rsidP="00D83530">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vzdrževanje 1 merilnika</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D83530" w:rsidTr="006E5D75">
        <w:trPr>
          <w:trHeight w:val="645"/>
        </w:trPr>
        <w:tc>
          <w:tcPr>
            <w:tcW w:w="3146"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6E5D75" w:rsidRPr="008A4D64" w:rsidRDefault="006E5D75"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informacijska podpora</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6E5D75" w:rsidRPr="00D83530" w:rsidRDefault="001569FE" w:rsidP="001569FE">
            <w:pPr>
              <w:rPr>
                <w:rFonts w:ascii="Arial" w:hAnsi="Arial" w:cs="Arial"/>
                <w:color w:val="A6A6A6" w:themeColor="background1" w:themeShade="A6"/>
                <w:position w:val="-2"/>
                <w:sz w:val="18"/>
                <w:szCs w:val="18"/>
              </w:rPr>
            </w:pPr>
            <w:r w:rsidRPr="001569FE">
              <w:rPr>
                <w:rFonts w:ascii="Arial" w:hAnsi="Arial" w:cs="Arial"/>
                <w:color w:val="A6A6A6" w:themeColor="background1" w:themeShade="A6"/>
                <w:position w:val="-2"/>
                <w:sz w:val="18"/>
                <w:szCs w:val="18"/>
              </w:rPr>
              <w:t>Cena na mesec za 2 ur</w:t>
            </w:r>
            <w:r>
              <w:rPr>
                <w:rFonts w:ascii="Arial" w:hAnsi="Arial" w:cs="Arial"/>
                <w:color w:val="A6A6A6" w:themeColor="background1" w:themeShade="A6"/>
                <w:position w:val="-2"/>
                <w:sz w:val="18"/>
                <w:szCs w:val="18"/>
              </w:rPr>
              <w:t>i</w:t>
            </w:r>
            <w:r w:rsidRPr="001569FE">
              <w:rPr>
                <w:rFonts w:ascii="Arial" w:hAnsi="Arial" w:cs="Arial"/>
                <w:color w:val="A6A6A6" w:themeColor="background1" w:themeShade="A6"/>
                <w:position w:val="-2"/>
                <w:sz w:val="18"/>
                <w:szCs w:val="18"/>
              </w:rPr>
              <w:t xml:space="preserve"> za 1 merilnik:</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B53079" w:rsidTr="006E5D75">
        <w:trPr>
          <w:trHeight w:val="645"/>
        </w:trPr>
        <w:tc>
          <w:tcPr>
            <w:tcW w:w="3146"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B53079" w:rsidRPr="008A4D64" w:rsidRDefault="00B53079" w:rsidP="008A4D64">
            <w:pPr>
              <w:pStyle w:val="ListParagraph"/>
              <w:numPr>
                <w:ilvl w:val="0"/>
                <w:numId w:val="38"/>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tehnična podpora</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B53079" w:rsidRPr="00D83530" w:rsidRDefault="00B53079" w:rsidP="001569FE">
            <w:pPr>
              <w:rPr>
                <w:rFonts w:ascii="Arial" w:hAnsi="Arial" w:cs="Arial"/>
                <w:color w:val="A6A6A6" w:themeColor="background1" w:themeShade="A6"/>
                <w:position w:val="-2"/>
                <w:sz w:val="18"/>
                <w:szCs w:val="18"/>
              </w:rPr>
            </w:pPr>
            <w:r w:rsidRPr="00B53079">
              <w:rPr>
                <w:rFonts w:ascii="Arial" w:hAnsi="Arial" w:cs="Arial"/>
                <w:color w:val="A6A6A6" w:themeColor="background1" w:themeShade="A6"/>
                <w:position w:val="-2"/>
                <w:sz w:val="18"/>
                <w:szCs w:val="18"/>
              </w:rPr>
              <w:t>Cena na mesec za 2 ur</w:t>
            </w:r>
            <w:r w:rsidR="001569FE">
              <w:rPr>
                <w:rFonts w:ascii="Arial" w:hAnsi="Arial" w:cs="Arial"/>
                <w:color w:val="A6A6A6" w:themeColor="background1" w:themeShade="A6"/>
                <w:position w:val="-2"/>
                <w:sz w:val="18"/>
                <w:szCs w:val="18"/>
              </w:rPr>
              <w:t>i</w:t>
            </w:r>
            <w:r w:rsidRPr="00B53079">
              <w:rPr>
                <w:rFonts w:ascii="Arial" w:hAnsi="Arial" w:cs="Arial"/>
                <w:color w:val="A6A6A6" w:themeColor="background1" w:themeShade="A6"/>
                <w:position w:val="-2"/>
                <w:sz w:val="18"/>
                <w:szCs w:val="18"/>
              </w:rPr>
              <w:t xml:space="preserve"> za 1 merilnik:</w:t>
            </w: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rsidR="00B53079" w:rsidRDefault="00B53079" w:rsidP="008A4D64">
            <w:pPr>
              <w:rPr>
                <w:rFonts w:ascii="Arial" w:hAnsi="Arial" w:cs="Arial"/>
                <w:color w:val="000000"/>
                <w:position w:val="-2"/>
                <w:sz w:val="18"/>
                <w:szCs w:val="18"/>
              </w:rPr>
            </w:pPr>
          </w:p>
        </w:tc>
      </w:tr>
      <w:tr w:rsidR="00D83530" w:rsidTr="006E5D75">
        <w:trPr>
          <w:trHeight w:val="709"/>
        </w:trPr>
        <w:tc>
          <w:tcPr>
            <w:tcW w:w="3146"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sidP="0066400B">
            <w:pPr>
              <w:rPr>
                <w:rFonts w:ascii="Arial" w:hAnsi="Arial" w:cs="Arial"/>
                <w:color w:val="000000"/>
                <w:position w:val="-2"/>
                <w:sz w:val="18"/>
                <w:szCs w:val="18"/>
              </w:rPr>
            </w:pPr>
            <w:r>
              <w:rPr>
                <w:rFonts w:ascii="Arial" w:hAnsi="Arial" w:cs="Arial"/>
                <w:color w:val="000000"/>
                <w:position w:val="-2"/>
                <w:sz w:val="18"/>
                <w:szCs w:val="18"/>
              </w:rPr>
              <w:lastRenderedPageBreak/>
              <w:t xml:space="preserve">POSTAVKA 3: </w:t>
            </w:r>
            <w:r w:rsidRPr="00E324A3">
              <w:rPr>
                <w:rFonts w:ascii="Arial" w:hAnsi="Arial" w:cs="Arial"/>
                <w:color w:val="000000"/>
                <w:position w:val="-2"/>
                <w:sz w:val="18"/>
                <w:szCs w:val="18"/>
              </w:rPr>
              <w:t>Ponudbena cena vzdrževanja v času po poteku garancije</w:t>
            </w:r>
            <w:r>
              <w:rPr>
                <w:rFonts w:ascii="Arial" w:hAnsi="Arial" w:cs="Arial"/>
                <w:color w:val="000000"/>
                <w:position w:val="-2"/>
                <w:sz w:val="18"/>
                <w:szCs w:val="18"/>
              </w:rPr>
              <w:t xml:space="preserve"> ( 60 mesecev po poteku garancijskega obdobja) SKUPAJ</w:t>
            </w:r>
          </w:p>
          <w:p w:rsidR="006E5D75" w:rsidRPr="008A4D64" w:rsidRDefault="006E5D75" w:rsidP="008A4D64">
            <w:pPr>
              <w:rPr>
                <w:sz w:val="18"/>
                <w:szCs w:val="18"/>
              </w:rPr>
            </w:pP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Pr="00D83530" w:rsidRDefault="006E5D75">
            <w:pPr>
              <w:rPr>
                <w:color w:val="A6A6A6" w:themeColor="background1" w:themeShade="A6"/>
              </w:rPr>
            </w:pPr>
            <w:r w:rsidRPr="00D83530">
              <w:rPr>
                <w:rFonts w:ascii="Arial" w:hAnsi="Arial" w:cs="Arial"/>
                <w:color w:val="A6A6A6" w:themeColor="background1" w:themeShade="A6"/>
                <w:position w:val="-2"/>
                <w:sz w:val="18"/>
                <w:szCs w:val="18"/>
              </w:rPr>
              <w:t> </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rsidR="006E5D75" w:rsidRDefault="006E5D75">
            <w:r>
              <w:rPr>
                <w:rFonts w:ascii="Arial" w:hAnsi="Arial" w:cs="Arial"/>
                <w:color w:val="000000"/>
                <w:position w:val="-2"/>
                <w:sz w:val="18"/>
                <w:szCs w:val="18"/>
              </w:rPr>
              <w:t> </w:t>
            </w:r>
          </w:p>
        </w:tc>
      </w:tr>
      <w:tr w:rsidR="00D83530" w:rsidTr="006E5D75">
        <w:trPr>
          <w:trHeight w:val="634"/>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8A4D64" w:rsidRDefault="00D83530"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overitev</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D83530" w:rsidRDefault="00D83530" w:rsidP="001E64AF">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overitev za 1 merilnik</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Default="00D83530" w:rsidP="008A4D64">
            <w:pPr>
              <w:rPr>
                <w:rFonts w:ascii="Arial" w:hAnsi="Arial" w:cs="Arial"/>
                <w:color w:val="000000"/>
                <w:position w:val="-2"/>
                <w:sz w:val="18"/>
                <w:szCs w:val="18"/>
              </w:rPr>
            </w:pPr>
          </w:p>
        </w:tc>
      </w:tr>
      <w:tr w:rsidR="00D83530"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8A4D64" w:rsidRDefault="00D83530" w:rsidP="00D5038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D83530" w:rsidRDefault="00D83530" w:rsidP="001E64AF">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za 1 vzdrževanje 1 merilnika</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Default="00D83530" w:rsidP="008A4D64">
            <w:pPr>
              <w:rPr>
                <w:rFonts w:ascii="Arial" w:hAnsi="Arial" w:cs="Arial"/>
                <w:color w:val="000000"/>
                <w:position w:val="-2"/>
                <w:sz w:val="18"/>
                <w:szCs w:val="18"/>
              </w:rPr>
            </w:pPr>
          </w:p>
        </w:tc>
      </w:tr>
      <w:tr w:rsidR="00D83530" w:rsidTr="006E5D75">
        <w:trPr>
          <w:trHeight w:val="376"/>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8A4D64" w:rsidRDefault="00D83530"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informacijska podpora</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Pr="00D83530" w:rsidRDefault="00D83530" w:rsidP="001569FE">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 xml:space="preserve">Cena na mesec za </w:t>
            </w:r>
            <w:r w:rsidR="00ED64C5">
              <w:rPr>
                <w:rFonts w:ascii="Arial" w:hAnsi="Arial" w:cs="Arial"/>
                <w:color w:val="A6A6A6" w:themeColor="background1" w:themeShade="A6"/>
                <w:position w:val="-2"/>
                <w:sz w:val="18"/>
                <w:szCs w:val="18"/>
              </w:rPr>
              <w:t>2 ur</w:t>
            </w:r>
            <w:r w:rsidR="001569FE">
              <w:rPr>
                <w:rFonts w:ascii="Arial" w:hAnsi="Arial" w:cs="Arial"/>
                <w:color w:val="A6A6A6" w:themeColor="background1" w:themeShade="A6"/>
                <w:position w:val="-2"/>
                <w:sz w:val="18"/>
                <w:szCs w:val="18"/>
              </w:rPr>
              <w:t>i</w:t>
            </w:r>
            <w:r w:rsidR="00ED64C5">
              <w:rPr>
                <w:rFonts w:ascii="Arial" w:hAnsi="Arial" w:cs="Arial"/>
                <w:color w:val="A6A6A6" w:themeColor="background1" w:themeShade="A6"/>
                <w:position w:val="-2"/>
                <w:sz w:val="18"/>
                <w:szCs w:val="18"/>
              </w:rPr>
              <w:t xml:space="preserve"> za 1 merilnik</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D83530" w:rsidRDefault="00D83530" w:rsidP="008A4D64">
            <w:pPr>
              <w:rPr>
                <w:rFonts w:ascii="Arial" w:hAnsi="Arial" w:cs="Arial"/>
                <w:color w:val="000000"/>
                <w:position w:val="-2"/>
                <w:sz w:val="18"/>
                <w:szCs w:val="18"/>
              </w:rPr>
            </w:pPr>
          </w:p>
        </w:tc>
      </w:tr>
      <w:tr w:rsidR="00ED64C5"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ED64C5" w:rsidRPr="008A4D64" w:rsidRDefault="00ED64C5" w:rsidP="008A4D64">
            <w:pPr>
              <w:pStyle w:val="ListParagraph"/>
              <w:numPr>
                <w:ilvl w:val="0"/>
                <w:numId w:val="38"/>
              </w:numP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tehnična podpora</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ED64C5" w:rsidRPr="00D83530" w:rsidRDefault="00ED64C5" w:rsidP="001569FE">
            <w:pPr>
              <w:rPr>
                <w:rFonts w:ascii="Arial" w:hAnsi="Arial" w:cs="Arial"/>
                <w:color w:val="A6A6A6" w:themeColor="background1" w:themeShade="A6"/>
                <w:position w:val="-2"/>
                <w:sz w:val="18"/>
                <w:szCs w:val="18"/>
              </w:rPr>
            </w:pPr>
            <w:r w:rsidRPr="00ED64C5">
              <w:rPr>
                <w:rFonts w:ascii="Arial" w:hAnsi="Arial" w:cs="Arial"/>
                <w:color w:val="A6A6A6" w:themeColor="background1" w:themeShade="A6"/>
                <w:position w:val="-2"/>
                <w:sz w:val="18"/>
                <w:szCs w:val="18"/>
              </w:rPr>
              <w:t>Cena na mesec za 2 ur</w:t>
            </w:r>
            <w:r w:rsidR="001569FE">
              <w:rPr>
                <w:rFonts w:ascii="Arial" w:hAnsi="Arial" w:cs="Arial"/>
                <w:color w:val="A6A6A6" w:themeColor="background1" w:themeShade="A6"/>
                <w:position w:val="-2"/>
                <w:sz w:val="18"/>
                <w:szCs w:val="18"/>
              </w:rPr>
              <w:t>i</w:t>
            </w:r>
            <w:r w:rsidRPr="00ED64C5">
              <w:rPr>
                <w:rFonts w:ascii="Arial" w:hAnsi="Arial" w:cs="Arial"/>
                <w:color w:val="A6A6A6" w:themeColor="background1" w:themeShade="A6"/>
                <w:position w:val="-2"/>
                <w:sz w:val="18"/>
                <w:szCs w:val="18"/>
              </w:rPr>
              <w:t xml:space="preserve"> za 1 merilnik:</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ED64C5" w:rsidRDefault="00ED64C5" w:rsidP="008A4D64">
            <w:pPr>
              <w:rPr>
                <w:rFonts w:ascii="Arial" w:hAnsi="Arial" w:cs="Arial"/>
                <w:color w:val="000000"/>
                <w:position w:val="-2"/>
                <w:sz w:val="18"/>
                <w:szCs w:val="18"/>
              </w:rPr>
            </w:pPr>
          </w:p>
        </w:tc>
      </w:tr>
      <w:tr w:rsidR="00D83530" w:rsidTr="006E5D75">
        <w:trPr>
          <w:trHeight w:val="559"/>
        </w:trPr>
        <w:tc>
          <w:tcPr>
            <w:tcW w:w="3146" w:type="pct"/>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8A4D64" w:rsidRDefault="006E5D75" w:rsidP="008A4D64">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zagotavljanje rezervnih delov</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Pr="00D83530" w:rsidRDefault="00D83530" w:rsidP="008A4D64">
            <w:pPr>
              <w:rPr>
                <w:rFonts w:ascii="Arial" w:hAnsi="Arial" w:cs="Arial"/>
                <w:color w:val="A6A6A6" w:themeColor="background1" w:themeShade="A6"/>
                <w:position w:val="-2"/>
                <w:sz w:val="18"/>
                <w:szCs w:val="18"/>
              </w:rPr>
            </w:pPr>
            <w:r w:rsidRPr="00D83530">
              <w:rPr>
                <w:rFonts w:ascii="Arial" w:hAnsi="Arial" w:cs="Arial"/>
                <w:color w:val="A6A6A6" w:themeColor="background1" w:themeShade="A6"/>
                <w:position w:val="-2"/>
                <w:sz w:val="18"/>
                <w:szCs w:val="18"/>
              </w:rPr>
              <w:t>Cena storitve zagotavljanja rezervnih delov za 1 merilnik (v ceno niso vključeni rezervni deli!)</w:t>
            </w:r>
            <w:r>
              <w:rPr>
                <w:rFonts w:ascii="Arial" w:hAnsi="Arial" w:cs="Arial"/>
                <w:color w:val="A6A6A6" w:themeColor="background1" w:themeShade="A6"/>
                <w:position w:val="-2"/>
                <w:sz w:val="18"/>
                <w:szCs w:val="18"/>
              </w:rPr>
              <w:t>:</w:t>
            </w: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rsidR="006E5D75" w:rsidRDefault="006E5D75" w:rsidP="008A4D64">
            <w:pPr>
              <w:rPr>
                <w:rFonts w:ascii="Arial" w:hAnsi="Arial" w:cs="Arial"/>
                <w:color w:val="000000"/>
                <w:position w:val="-2"/>
                <w:sz w:val="18"/>
                <w:szCs w:val="18"/>
              </w:rPr>
            </w:pPr>
          </w:p>
        </w:tc>
      </w:tr>
      <w:tr w:rsidR="00D83530" w:rsidTr="006E5D75">
        <w:tc>
          <w:tcPr>
            <w:tcW w:w="314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E5D75" w:rsidRDefault="006E5D75" w:rsidP="0066400B">
            <w:pPr>
              <w:rPr>
                <w:rFonts w:ascii="Arial" w:hAnsi="Arial" w:cs="Arial"/>
                <w:color w:val="000000"/>
                <w:position w:val="-2"/>
                <w:sz w:val="18"/>
                <w:szCs w:val="18"/>
              </w:rPr>
            </w:pPr>
            <w:r>
              <w:rPr>
                <w:rFonts w:ascii="Arial" w:hAnsi="Arial" w:cs="Arial"/>
                <w:color w:val="000000"/>
                <w:position w:val="-2"/>
                <w:sz w:val="18"/>
                <w:szCs w:val="18"/>
              </w:rPr>
              <w:t>POSTAVKA 4: Prestavitev merilnikov hitrosti za obdobje sklenitve pogodbe (</w:t>
            </w:r>
            <w:r w:rsidR="000C0B25">
              <w:rPr>
                <w:rFonts w:ascii="Arial" w:hAnsi="Arial" w:cs="Arial"/>
                <w:color w:val="000000"/>
                <w:position w:val="-2"/>
                <w:sz w:val="18"/>
                <w:szCs w:val="18"/>
              </w:rPr>
              <w:t xml:space="preserve">do </w:t>
            </w:r>
            <w:r>
              <w:rPr>
                <w:rFonts w:ascii="Arial" w:hAnsi="Arial" w:cs="Arial"/>
                <w:color w:val="000000"/>
                <w:position w:val="-2"/>
                <w:sz w:val="18"/>
                <w:szCs w:val="18"/>
              </w:rPr>
              <w:t>7 prestavitev / mesec za obdobje 96 mesecev)</w:t>
            </w: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E5D75" w:rsidRDefault="00D83530">
            <w:pPr>
              <w:rPr>
                <w:rFonts w:ascii="Arial" w:hAnsi="Arial" w:cs="Arial"/>
                <w:color w:val="000000"/>
                <w:position w:val="-2"/>
                <w:sz w:val="18"/>
                <w:szCs w:val="18"/>
              </w:rPr>
            </w:pPr>
            <w:r w:rsidRPr="00D83530">
              <w:rPr>
                <w:rFonts w:ascii="Arial" w:hAnsi="Arial" w:cs="Arial"/>
                <w:color w:val="A6A6A6" w:themeColor="background1" w:themeShade="A6"/>
                <w:position w:val="-2"/>
                <w:sz w:val="18"/>
                <w:szCs w:val="18"/>
              </w:rPr>
              <w:t>Cena za 1 prestavitev 1 merilnika</w:t>
            </w: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E5D75" w:rsidRDefault="006E5D75">
            <w:pPr>
              <w:rPr>
                <w:rFonts w:ascii="Arial" w:hAnsi="Arial" w:cs="Arial"/>
                <w:color w:val="000000"/>
                <w:position w:val="-2"/>
                <w:sz w:val="18"/>
                <w:szCs w:val="18"/>
              </w:rPr>
            </w:pPr>
          </w:p>
        </w:tc>
      </w:tr>
      <w:tr w:rsidR="00D83530" w:rsidTr="006E5D75">
        <w:tc>
          <w:tcPr>
            <w:tcW w:w="3146"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6E5D75" w:rsidRPr="00E324A3" w:rsidRDefault="006E5D75" w:rsidP="00E324A3">
            <w:pPr>
              <w:jc w:val="right"/>
              <w:rPr>
                <w:rFonts w:ascii="Arial" w:hAnsi="Arial" w:cs="Arial"/>
                <w:b/>
                <w:color w:val="000000"/>
                <w:position w:val="-2"/>
                <w:sz w:val="18"/>
                <w:szCs w:val="18"/>
              </w:rPr>
            </w:pPr>
            <w:r>
              <w:rPr>
                <w:rFonts w:ascii="Arial" w:hAnsi="Arial" w:cs="Arial"/>
                <w:b/>
                <w:color w:val="000000"/>
                <w:position w:val="-2"/>
                <w:sz w:val="18"/>
                <w:szCs w:val="18"/>
              </w:rPr>
              <w:t>DDV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6E5D75" w:rsidRPr="00E324A3" w:rsidRDefault="006E5D75">
            <w:pPr>
              <w:rPr>
                <w:rFonts w:ascii="Arial" w:hAnsi="Arial" w:cs="Arial"/>
                <w:b/>
                <w:color w:val="000000"/>
                <w:position w:val="-2"/>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6E5D75" w:rsidRPr="00E324A3" w:rsidRDefault="006E5D75">
            <w:pPr>
              <w:rPr>
                <w:rFonts w:ascii="Arial" w:hAnsi="Arial" w:cs="Arial"/>
                <w:b/>
                <w:color w:val="000000"/>
                <w:position w:val="-2"/>
                <w:sz w:val="18"/>
                <w:szCs w:val="18"/>
              </w:rPr>
            </w:pPr>
          </w:p>
        </w:tc>
      </w:tr>
      <w:tr w:rsidR="00D83530" w:rsidTr="006E5D75">
        <w:trPr>
          <w:trHeight w:val="20"/>
        </w:trPr>
        <w:tc>
          <w:tcPr>
            <w:tcW w:w="3146"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6E5D75" w:rsidRPr="00E324A3" w:rsidRDefault="006E5D75" w:rsidP="00E324A3">
            <w:pPr>
              <w:jc w:val="right"/>
              <w:rPr>
                <w:rFonts w:ascii="Arial" w:hAnsi="Arial" w:cs="Arial"/>
                <w:b/>
                <w:color w:val="000000"/>
                <w:position w:val="-2"/>
                <w:sz w:val="18"/>
                <w:szCs w:val="18"/>
              </w:rPr>
            </w:pPr>
            <w:r>
              <w:rPr>
                <w:rFonts w:ascii="Arial" w:hAnsi="Arial" w:cs="Arial"/>
                <w:b/>
                <w:color w:val="000000"/>
                <w:position w:val="-2"/>
                <w:sz w:val="18"/>
                <w:szCs w:val="18"/>
              </w:rPr>
              <w:t>SKUPAJ z DDV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6E5D75" w:rsidRPr="00E324A3" w:rsidRDefault="006E5D75">
            <w:pPr>
              <w:rPr>
                <w:rFonts w:ascii="Arial" w:hAnsi="Arial" w:cs="Arial"/>
                <w:b/>
                <w:color w:val="000000"/>
                <w:position w:val="-2"/>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6E5D75" w:rsidRPr="00E324A3" w:rsidRDefault="006E5D75">
            <w:pPr>
              <w:rPr>
                <w:rFonts w:ascii="Arial" w:hAnsi="Arial" w:cs="Arial"/>
                <w:b/>
                <w:color w:val="000000"/>
                <w:position w:val="-2"/>
                <w:sz w:val="18"/>
                <w:szCs w:val="18"/>
              </w:rPr>
            </w:pPr>
          </w:p>
        </w:tc>
      </w:tr>
    </w:tbl>
    <w:p w:rsidR="00D83530" w:rsidRDefault="00D83530">
      <w:pPr>
        <w:spacing w:before="225" w:after="225" w:line="240" w:lineRule="auto"/>
        <w:jc w:val="both"/>
        <w:rPr>
          <w:rFonts w:ascii="Arial" w:hAnsi="Arial" w:cs="Arial"/>
          <w:color w:val="000000"/>
          <w:sz w:val="18"/>
          <w:szCs w:val="18"/>
        </w:rPr>
      </w:pPr>
    </w:p>
    <w:p w:rsidR="00D83530" w:rsidRDefault="00D8353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Vse cene </w:t>
      </w:r>
      <w:r w:rsidR="00D50384">
        <w:rPr>
          <w:rFonts w:ascii="Arial" w:hAnsi="Arial" w:cs="Arial"/>
          <w:color w:val="000000"/>
          <w:sz w:val="18"/>
          <w:szCs w:val="18"/>
        </w:rPr>
        <w:t xml:space="preserve">na enoto in skupna cena </w:t>
      </w:r>
      <w:r>
        <w:rPr>
          <w:rFonts w:ascii="Arial" w:hAnsi="Arial" w:cs="Arial"/>
          <w:color w:val="000000"/>
          <w:sz w:val="18"/>
          <w:szCs w:val="18"/>
        </w:rPr>
        <w:t xml:space="preserve">so fiksne in niso pogojene z naročilom </w:t>
      </w:r>
      <w:r w:rsidR="00D50384">
        <w:rPr>
          <w:rFonts w:ascii="Arial" w:hAnsi="Arial" w:cs="Arial"/>
          <w:color w:val="000000"/>
          <w:sz w:val="18"/>
          <w:szCs w:val="18"/>
        </w:rPr>
        <w:t>vseh postavk ali njihovih delov</w:t>
      </w:r>
      <w:r>
        <w:rPr>
          <w:rFonts w:ascii="Arial" w:hAnsi="Arial" w:cs="Arial"/>
          <w:color w:val="000000"/>
          <w:sz w:val="18"/>
          <w:szCs w:val="18"/>
        </w:rPr>
        <w:t xml:space="preserve">. </w:t>
      </w:r>
    </w:p>
    <w:p w:rsidR="006A330A" w:rsidRDefault="00E808A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E324A3" w:rsidRDefault="00E324A3">
      <w:pPr>
        <w:spacing w:before="225" w:after="225" w:line="240" w:lineRule="auto"/>
        <w:jc w:val="both"/>
      </w:pPr>
    </w:p>
    <w:p w:rsidR="0066400B" w:rsidRDefault="00E808AB">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66400B">
        <w:rPr>
          <w:rFonts w:ascii="Arial" w:hAnsi="Arial" w:cs="Arial"/>
          <w:b/>
          <w:color w:val="000000"/>
          <w:sz w:val="18"/>
          <w:szCs w:val="18"/>
        </w:rPr>
        <w:t>e</w:t>
      </w:r>
      <w:r>
        <w:rPr>
          <w:rFonts w:ascii="Arial" w:hAnsi="Arial" w:cs="Arial"/>
          <w:color w:val="000000"/>
          <w:sz w:val="18"/>
          <w:szCs w:val="18"/>
        </w:rPr>
        <w:t> </w:t>
      </w:r>
    </w:p>
    <w:p w:rsidR="006A330A" w:rsidRDefault="005F5880">
      <w:pPr>
        <w:spacing w:before="225" w:after="225" w:line="240" w:lineRule="auto"/>
        <w:jc w:val="both"/>
      </w:pPr>
      <w:r>
        <w:rPr>
          <w:rFonts w:ascii="Arial" w:hAnsi="Arial" w:cs="Arial"/>
          <w:color w:val="000000"/>
          <w:sz w:val="18"/>
          <w:szCs w:val="18"/>
        </w:rPr>
        <w:t>Ponudba velja najmanj 9</w:t>
      </w:r>
      <w:r w:rsidR="00E808AB">
        <w:rPr>
          <w:rFonts w:ascii="Arial" w:hAnsi="Arial" w:cs="Arial"/>
          <w:color w:val="000000"/>
          <w:sz w:val="18"/>
          <w:szCs w:val="18"/>
        </w:rPr>
        <w:t>0 dni od roka za predložitev ponudb.</w:t>
      </w:r>
    </w:p>
    <w:p w:rsidR="006A330A" w:rsidRDefault="00E808AB">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E324A3" w:rsidRDefault="00E324A3">
      <w:pPr>
        <w:spacing w:before="225" w:after="225" w:line="240" w:lineRule="auto"/>
        <w:jc w:val="both"/>
      </w:pPr>
    </w:p>
    <w:p w:rsidR="006A330A" w:rsidRDefault="00E808AB">
      <w:pPr>
        <w:spacing w:before="225" w:after="225" w:line="240" w:lineRule="auto"/>
        <w:jc w:val="both"/>
      </w:pPr>
      <w:r>
        <w:rPr>
          <w:rFonts w:ascii="Arial" w:hAnsi="Arial" w:cs="Arial"/>
          <w:b/>
          <w:bCs/>
          <w:color w:val="000000"/>
          <w:sz w:val="18"/>
          <w:szCs w:val="18"/>
        </w:rPr>
        <w:t>IV. Podatki o plačilu </w:t>
      </w:r>
    </w:p>
    <w:p w:rsidR="00D50384" w:rsidRDefault="00E808A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izdanih računov. </w:t>
      </w:r>
      <w:r w:rsidR="00D50384">
        <w:rPr>
          <w:rFonts w:ascii="Arial" w:hAnsi="Arial" w:cs="Arial"/>
          <w:color w:val="000000"/>
          <w:sz w:val="18"/>
          <w:szCs w:val="18"/>
        </w:rPr>
        <w:t xml:space="preserve">Prvi račun se lahko izda po prevzemnem zapisniku dobavljenih, nameščenih in delujočih merilnikov. V času vzdrževanja se izdajajo mesečni računu za izvedene storitve v preteklem mesecu. </w:t>
      </w:r>
    </w:p>
    <w:p w:rsidR="006A330A" w:rsidRDefault="00E808AB">
      <w:pPr>
        <w:spacing w:before="225" w:after="225" w:line="240" w:lineRule="auto"/>
        <w:jc w:val="both"/>
      </w:pPr>
      <w:r>
        <w:rPr>
          <w:rFonts w:ascii="Arial" w:hAnsi="Arial" w:cs="Arial"/>
          <w:color w:val="000000"/>
          <w:sz w:val="18"/>
          <w:szCs w:val="18"/>
        </w:rPr>
        <w:lastRenderedPageBreak/>
        <w:t>Rok plačila je 30 dni od datuma prejema računa. Če naročnik izpodbija del zneska, je dolžan plačati nesporni del zneska. Roki plačil podizvajalcem so enaki kot za izvajalca.</w:t>
      </w:r>
    </w:p>
    <w:p w:rsidR="006A330A" w:rsidRDefault="00E808A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6A330A" w:rsidRDefault="00E808AB" w:rsidP="0066400B">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66400B" w:rsidRDefault="00E808AB">
      <w:pPr>
        <w:spacing w:after="0" w:line="240" w:lineRule="auto"/>
        <w:jc w:val="both"/>
        <w:rPr>
          <w:rFonts w:ascii="Arial" w:hAnsi="Arial" w:cs="Arial"/>
          <w:color w:val="000000"/>
          <w:sz w:val="18"/>
          <w:szCs w:val="18"/>
        </w:rPr>
      </w:pPr>
      <w:r>
        <w:rPr>
          <w:rFonts w:ascii="Arial" w:hAnsi="Arial" w:cs="Arial"/>
          <w:color w:val="000000"/>
          <w:sz w:val="18"/>
          <w:szCs w:val="18"/>
        </w:rPr>
        <w:t>  </w:t>
      </w:r>
    </w:p>
    <w:p w:rsidR="0066400B" w:rsidRDefault="00E324A3" w:rsidP="00E324A3">
      <w:pPr>
        <w:rPr>
          <w:rFonts w:ascii="Arial" w:hAnsi="Arial" w:cs="Arial"/>
          <w:color w:val="000000"/>
          <w:sz w:val="18"/>
          <w:szCs w:val="18"/>
        </w:rPr>
      </w:pPr>
      <w:r>
        <w:rPr>
          <w:rFonts w:ascii="Arial" w:hAnsi="Arial" w:cs="Arial"/>
          <w:color w:val="000000"/>
          <w:sz w:val="18"/>
          <w:szCs w:val="18"/>
        </w:rPr>
        <w:br w:type="page"/>
      </w:r>
    </w:p>
    <w:p w:rsidR="006A330A" w:rsidRDefault="00E808AB">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rsidR="0066400B" w:rsidRDefault="0066400B">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5161"/>
        <w:gridCol w:w="390"/>
      </w:tblGrid>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6A330A" w:rsidTr="00416309">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330A" w:rsidRDefault="00E808AB">
            <w:r>
              <w:rPr>
                <w:rFonts w:ascii="Arial" w:hAnsi="Arial" w:cs="Arial"/>
                <w:color w:val="000000"/>
                <w:position w:val="-2"/>
                <w:sz w:val="18"/>
                <w:szCs w:val="18"/>
              </w:rPr>
              <w:t> </w:t>
            </w:r>
          </w:p>
        </w:tc>
      </w:tr>
      <w:tr w:rsidR="00416309" w:rsidTr="00416309">
        <w:tblPrEx>
          <w:shd w:val="clear" w:color="auto" w:fill="auto"/>
        </w:tblPrEx>
        <w:tc>
          <w:tcPr>
            <w:tcW w:w="8745" w:type="dxa"/>
            <w:gridSpan w:val="3"/>
            <w:tcMar>
              <w:top w:w="75" w:type="dxa"/>
              <w:bottom w:w="75" w:type="dxa"/>
            </w:tcMar>
            <w:vAlign w:val="center"/>
          </w:tcPr>
          <w:p w:rsidR="00416309" w:rsidRDefault="00416309" w:rsidP="00416309">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bl>
    <w:p w:rsidR="006A330A" w:rsidRDefault="006A330A"/>
    <w:tbl>
      <w:tblPr>
        <w:tblStyle w:val="NormalTablePHPDOCX"/>
        <w:tblW w:w="8745" w:type="dxa"/>
        <w:tblInd w:w="108" w:type="dxa"/>
        <w:tblLook w:val="04A0" w:firstRow="1" w:lastRow="0" w:firstColumn="1" w:lastColumn="0" w:noHBand="0" w:noVBand="1"/>
      </w:tblPr>
      <w:tblGrid>
        <w:gridCol w:w="4080"/>
        <w:gridCol w:w="4665"/>
      </w:tblGrid>
      <w:tr w:rsidR="00416309" w:rsidTr="006B1C9A">
        <w:tc>
          <w:tcPr>
            <w:tcW w:w="4080" w:type="dxa"/>
            <w:tcMar>
              <w:top w:w="75" w:type="dxa"/>
              <w:bottom w:w="75" w:type="dxa"/>
            </w:tcMar>
            <w:vAlign w:val="center"/>
          </w:tcPr>
          <w:p w:rsidR="00416309" w:rsidRDefault="00416309" w:rsidP="006B1C9A">
            <w:r>
              <w:rPr>
                <w:rFonts w:ascii="Arial" w:hAnsi="Arial" w:cs="Arial"/>
                <w:color w:val="000000"/>
                <w:position w:val="-2"/>
                <w:sz w:val="18"/>
                <w:szCs w:val="18"/>
              </w:rPr>
              <w:t>Kraj in datum:</w:t>
            </w:r>
          </w:p>
        </w:tc>
        <w:tc>
          <w:tcPr>
            <w:tcW w:w="0" w:type="auto"/>
            <w:tcMar>
              <w:top w:w="75" w:type="dxa"/>
              <w:bottom w:w="75" w:type="dxa"/>
            </w:tcMar>
            <w:vAlign w:val="center"/>
          </w:tcPr>
          <w:p w:rsidR="00416309" w:rsidRDefault="00416309" w:rsidP="006B1C9A">
            <w:pPr>
              <w:jc w:val="center"/>
              <w:rPr>
                <w:rFonts w:ascii="Arial" w:hAnsi="Arial" w:cs="Arial"/>
                <w:color w:val="000000"/>
                <w:position w:val="-2"/>
                <w:sz w:val="18"/>
                <w:szCs w:val="18"/>
              </w:rPr>
            </w:pPr>
          </w:p>
          <w:p w:rsidR="00416309" w:rsidRDefault="00416309" w:rsidP="006B1C9A">
            <w:pPr>
              <w:jc w:val="center"/>
            </w:pPr>
            <w:r>
              <w:rPr>
                <w:rFonts w:ascii="Arial" w:hAnsi="Arial" w:cs="Arial"/>
                <w:color w:val="000000"/>
                <w:position w:val="-2"/>
                <w:sz w:val="18"/>
                <w:szCs w:val="18"/>
              </w:rPr>
              <w:t>Ime in priimek: _____________________</w:t>
            </w:r>
          </w:p>
        </w:tc>
      </w:tr>
      <w:tr w:rsidR="00416309" w:rsidTr="006B1C9A">
        <w:tc>
          <w:tcPr>
            <w:tcW w:w="4080" w:type="dxa"/>
            <w:tcMar>
              <w:top w:w="75" w:type="dxa"/>
              <w:bottom w:w="75" w:type="dxa"/>
            </w:tcMar>
            <w:vAlign w:val="center"/>
          </w:tcPr>
          <w:p w:rsidR="00416309" w:rsidRDefault="00416309" w:rsidP="006B1C9A">
            <w:r>
              <w:rPr>
                <w:rFonts w:ascii="Arial" w:hAnsi="Arial" w:cs="Arial"/>
                <w:color w:val="000000"/>
                <w:position w:val="-2"/>
                <w:sz w:val="18"/>
                <w:szCs w:val="18"/>
              </w:rPr>
              <w:t> </w:t>
            </w:r>
          </w:p>
        </w:tc>
        <w:tc>
          <w:tcPr>
            <w:tcW w:w="0" w:type="auto"/>
            <w:tcMar>
              <w:top w:w="75" w:type="dxa"/>
              <w:bottom w:w="75" w:type="dxa"/>
            </w:tcMar>
            <w:vAlign w:val="center"/>
          </w:tcPr>
          <w:p w:rsidR="00416309" w:rsidRDefault="00416309" w:rsidP="006B1C9A"/>
          <w:p w:rsidR="00416309" w:rsidRDefault="00416309" w:rsidP="006B1C9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16309" w:rsidRDefault="00416309">
      <w:pPr>
        <w:sectPr w:rsidR="00416309" w:rsidSect="0066400B">
          <w:headerReference w:type="default" r:id="rId8"/>
          <w:footerReference w:type="default" r:id="rId9"/>
          <w:pgSz w:w="11906" w:h="16838"/>
          <w:pgMar w:top="395" w:right="1418" w:bottom="1418" w:left="1418" w:header="567" w:footer="596" w:gutter="0"/>
          <w:cols w:space="708"/>
          <w:docGrid w:linePitch="360"/>
        </w:sectPr>
      </w:pPr>
    </w:p>
    <w:p w:rsidR="00963974" w:rsidRPr="00590863" w:rsidRDefault="00963974" w:rsidP="00963974">
      <w:pPr>
        <w:spacing w:after="0"/>
        <w:jc w:val="right"/>
        <w:rPr>
          <w:rFonts w:ascii="Arial" w:hAnsi="Arial" w:cs="Arial"/>
          <w:sz w:val="18"/>
          <w:szCs w:val="18"/>
        </w:rPr>
      </w:pPr>
      <w:r w:rsidRPr="00590863">
        <w:rPr>
          <w:rFonts w:ascii="Arial" w:hAnsi="Arial" w:cs="Arial"/>
          <w:sz w:val="18"/>
          <w:szCs w:val="18"/>
        </w:rPr>
        <w:lastRenderedPageBreak/>
        <w:t>Obrazec št: 2</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963974" w:rsidRDefault="00963974" w:rsidP="00963974">
      <w:pPr>
        <w:spacing w:after="120"/>
        <w:rPr>
          <w:rFonts w:ascii="Arial" w:hAnsi="Arial" w:cs="Arial"/>
        </w:rPr>
      </w:pPr>
    </w:p>
    <w:p w:rsidR="00963974" w:rsidRDefault="00963974" w:rsidP="00963974">
      <w:pPr>
        <w:spacing w:before="225" w:after="225" w:line="240" w:lineRule="auto"/>
        <w:jc w:val="both"/>
      </w:pPr>
      <w:r>
        <w:rPr>
          <w:rFonts w:ascii="Arial" w:hAnsi="Arial" w:cs="Arial"/>
          <w:color w:val="000000"/>
          <w:sz w:val="18"/>
          <w:szCs w:val="18"/>
        </w:rPr>
        <w:t>V zvezi z javnim naročilom »</w:t>
      </w:r>
      <w:r w:rsidRPr="00963974">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color w:val="000000"/>
          <w:sz w:val="18"/>
          <w:szCs w:val="18"/>
        </w:rPr>
        <w:t>«,</w:t>
      </w:r>
    </w:p>
    <w:p w:rsidR="00963974" w:rsidRDefault="00963974" w:rsidP="0096397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963974" w:rsidRDefault="00963974" w:rsidP="00963974">
      <w:pPr>
        <w:spacing w:before="225" w:after="225" w:line="240" w:lineRule="auto"/>
        <w:jc w:val="both"/>
      </w:pPr>
      <w:r>
        <w:rPr>
          <w:rFonts w:ascii="Arial" w:hAnsi="Arial" w:cs="Arial"/>
          <w:i/>
          <w:iCs/>
          <w:color w:val="000000"/>
          <w:sz w:val="18"/>
          <w:szCs w:val="18"/>
        </w:rPr>
        <w:t>(naziv ponudnika, partnerja v skupni ponudbi)</w:t>
      </w:r>
    </w:p>
    <w:p w:rsidR="00963974" w:rsidRDefault="00963974" w:rsidP="0096397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963974" w:rsidRDefault="00963974" w:rsidP="00A0094C">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963974" w:rsidRDefault="00963974" w:rsidP="00963974">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 xml:space="preserve">smo </w:t>
            </w:r>
            <w:r w:rsidRPr="0066400B">
              <w:rPr>
                <w:rFonts w:ascii="Arial" w:hAnsi="Arial" w:cs="Arial"/>
                <w:color w:val="000000"/>
                <w:sz w:val="18"/>
                <w:szCs w:val="18"/>
              </w:rPr>
              <w:t>strokovno usposobljen za izvajanje predmeta naro</w:t>
            </w:r>
            <w:r w:rsidRPr="0066400B">
              <w:rPr>
                <w:rFonts w:ascii="Arial" w:hAnsi="Arial" w:cs="Arial" w:hint="eastAsia"/>
                <w:color w:val="000000"/>
                <w:sz w:val="18"/>
                <w:szCs w:val="18"/>
              </w:rPr>
              <w:t>č</w:t>
            </w:r>
            <w:r w:rsidRPr="0066400B">
              <w:rPr>
                <w:rFonts w:ascii="Arial" w:hAnsi="Arial" w:cs="Arial"/>
                <w:color w:val="000000"/>
                <w:sz w:val="18"/>
                <w:szCs w:val="18"/>
              </w:rPr>
              <w:t xml:space="preserve">ila in </w:t>
            </w:r>
            <w:r>
              <w:rPr>
                <w:rFonts w:ascii="Arial" w:hAnsi="Arial" w:cs="Arial"/>
                <w:color w:val="000000"/>
                <w:sz w:val="18"/>
                <w:szCs w:val="18"/>
              </w:rPr>
              <w:t>izpolnjujemo</w:t>
            </w:r>
            <w:r w:rsidRPr="0066400B">
              <w:rPr>
                <w:rFonts w:ascii="Arial" w:hAnsi="Arial" w:cs="Arial"/>
                <w:color w:val="000000"/>
                <w:sz w:val="18"/>
                <w:szCs w:val="18"/>
              </w:rPr>
              <w:t xml:space="preserve"> vse zahteve naro</w:t>
            </w:r>
            <w:r w:rsidRPr="0066400B">
              <w:rPr>
                <w:rFonts w:ascii="Arial" w:hAnsi="Arial" w:cs="Arial" w:hint="eastAsia"/>
                <w:color w:val="000000"/>
                <w:sz w:val="18"/>
                <w:szCs w:val="18"/>
              </w:rPr>
              <w:t>č</w:t>
            </w:r>
            <w:r w:rsidRPr="0066400B">
              <w:rPr>
                <w:rFonts w:ascii="Arial" w:hAnsi="Arial" w:cs="Arial"/>
                <w:color w:val="000000"/>
                <w:sz w:val="18"/>
                <w:szCs w:val="18"/>
              </w:rPr>
              <w:t>nika dolo</w:t>
            </w:r>
            <w:r w:rsidRPr="0066400B">
              <w:rPr>
                <w:rFonts w:ascii="Arial" w:hAnsi="Arial" w:cs="Arial" w:hint="eastAsia"/>
                <w:color w:val="000000"/>
                <w:sz w:val="18"/>
                <w:szCs w:val="18"/>
              </w:rPr>
              <w:t>č</w:t>
            </w:r>
            <w:r w:rsidRPr="0066400B">
              <w:rPr>
                <w:rFonts w:ascii="Arial" w:hAnsi="Arial" w:cs="Arial"/>
                <w:color w:val="000000"/>
                <w:sz w:val="18"/>
                <w:szCs w:val="18"/>
              </w:rPr>
              <w:t>ene v razpisni dokumentaciji in zahteve, ki jih dolo</w:t>
            </w:r>
            <w:r w:rsidRPr="0066400B">
              <w:rPr>
                <w:rFonts w:ascii="Arial" w:hAnsi="Arial" w:cs="Arial" w:hint="eastAsia"/>
                <w:color w:val="000000"/>
                <w:sz w:val="18"/>
                <w:szCs w:val="18"/>
              </w:rPr>
              <w:t>č</w:t>
            </w:r>
            <w:r w:rsidRPr="0066400B">
              <w:rPr>
                <w:rFonts w:ascii="Arial" w:hAnsi="Arial" w:cs="Arial"/>
                <w:color w:val="000000"/>
                <w:sz w:val="18"/>
                <w:szCs w:val="18"/>
              </w:rPr>
              <w:t>ajo veljavni predpisi in zakonodaja na podro</w:t>
            </w:r>
            <w:r w:rsidRPr="0066400B">
              <w:rPr>
                <w:rFonts w:ascii="Arial" w:hAnsi="Arial" w:cs="Arial" w:hint="eastAsia"/>
                <w:color w:val="000000"/>
                <w:sz w:val="18"/>
                <w:szCs w:val="18"/>
              </w:rPr>
              <w:t>č</w:t>
            </w:r>
            <w:r w:rsidRPr="0066400B">
              <w:rPr>
                <w:rFonts w:ascii="Arial" w:hAnsi="Arial" w:cs="Arial"/>
                <w:color w:val="000000"/>
                <w:sz w:val="18"/>
                <w:szCs w:val="18"/>
              </w:rPr>
              <w:t>ju predmeta javnega naro</w:t>
            </w:r>
            <w:r w:rsidRPr="0066400B">
              <w:rPr>
                <w:rFonts w:ascii="Arial" w:hAnsi="Arial" w:cs="Arial" w:hint="eastAsia"/>
                <w:color w:val="000000"/>
                <w:sz w:val="18"/>
                <w:szCs w:val="18"/>
              </w:rPr>
              <w:t>č</w:t>
            </w:r>
            <w:r>
              <w:rPr>
                <w:rFonts w:ascii="Arial" w:hAnsi="Arial" w:cs="Arial"/>
                <w:color w:val="000000"/>
                <w:sz w:val="18"/>
                <w:szCs w:val="18"/>
              </w:rPr>
              <w:t>ila in</w:t>
            </w:r>
          </w:p>
          <w:p w:rsidR="00963974" w:rsidRDefault="00963974" w:rsidP="00A0094C">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963974" w:rsidRDefault="00963974" w:rsidP="0096397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963974" w:rsidRDefault="00963974" w:rsidP="0096397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MESTNA OBČINA KRANJ, Slovenski trg 1, 4000 Kranj</w:t>
      </w:r>
      <w:r>
        <w:rPr>
          <w:rFonts w:ascii="Arial" w:hAnsi="Arial" w:cs="Arial"/>
          <w:color w:val="000000"/>
          <w:sz w:val="18"/>
          <w:szCs w:val="18"/>
        </w:rPr>
        <w:t xml:space="preserve">  v zvezi z oddajo javnega naročila za </w:t>
      </w:r>
      <w:r w:rsidRPr="00963974">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963974" w:rsidRDefault="00963974" w:rsidP="0096397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63974" w:rsidTr="006B1C9A">
        <w:tc>
          <w:tcPr>
            <w:tcW w:w="2500" w:type="pct"/>
            <w:tcMar>
              <w:top w:w="75" w:type="dxa"/>
              <w:bottom w:w="75" w:type="dxa"/>
            </w:tcMar>
            <w:vAlign w:val="center"/>
          </w:tcPr>
          <w:p w:rsidR="00963974" w:rsidRDefault="00963974" w:rsidP="006B1C9A">
            <w:r>
              <w:rPr>
                <w:rFonts w:ascii="Arial" w:hAnsi="Arial" w:cs="Arial"/>
                <w:color w:val="000000"/>
                <w:position w:val="-2"/>
                <w:sz w:val="18"/>
                <w:szCs w:val="18"/>
              </w:rPr>
              <w:t>Kraj in datum:</w:t>
            </w:r>
          </w:p>
        </w:tc>
        <w:tc>
          <w:tcPr>
            <w:tcW w:w="0" w:type="auto"/>
            <w:tcMar>
              <w:top w:w="75" w:type="dxa"/>
              <w:bottom w:w="75" w:type="dxa"/>
            </w:tcMar>
            <w:vAlign w:val="center"/>
          </w:tcPr>
          <w:p w:rsidR="00963974" w:rsidRDefault="00963974" w:rsidP="006B1C9A">
            <w:r>
              <w:rPr>
                <w:rFonts w:ascii="Arial" w:hAnsi="Arial" w:cs="Arial"/>
                <w:color w:val="000000"/>
                <w:position w:val="-2"/>
                <w:sz w:val="18"/>
                <w:szCs w:val="18"/>
              </w:rPr>
              <w:t>Ime in priimek: _____________________</w:t>
            </w:r>
          </w:p>
        </w:tc>
      </w:tr>
      <w:tr w:rsidR="00963974" w:rsidTr="006B1C9A">
        <w:tc>
          <w:tcPr>
            <w:tcW w:w="2500" w:type="pct"/>
            <w:tcMar>
              <w:top w:w="75" w:type="dxa"/>
              <w:bottom w:w="75" w:type="dxa"/>
            </w:tcMar>
            <w:vAlign w:val="center"/>
          </w:tcPr>
          <w:p w:rsidR="00963974" w:rsidRDefault="00963974" w:rsidP="006B1C9A">
            <w:r>
              <w:rPr>
                <w:rFonts w:ascii="Arial" w:hAnsi="Arial" w:cs="Arial"/>
                <w:color w:val="000000"/>
                <w:position w:val="-2"/>
                <w:sz w:val="18"/>
                <w:szCs w:val="18"/>
              </w:rPr>
              <w:t> </w:t>
            </w:r>
          </w:p>
        </w:tc>
        <w:tc>
          <w:tcPr>
            <w:tcW w:w="0" w:type="auto"/>
            <w:tcMar>
              <w:top w:w="75" w:type="dxa"/>
              <w:bottom w:w="75" w:type="dxa"/>
            </w:tcMar>
            <w:vAlign w:val="center"/>
          </w:tcPr>
          <w:p w:rsidR="00963974" w:rsidRDefault="00963974" w:rsidP="006B1C9A"/>
          <w:p w:rsidR="00963974" w:rsidRDefault="00963974" w:rsidP="006B1C9A">
            <w:pPr>
              <w:jc w:val="center"/>
            </w:pPr>
            <w:r>
              <w:rPr>
                <w:rFonts w:ascii="Arial" w:hAnsi="Arial" w:cs="Arial"/>
                <w:color w:val="A9A9A9"/>
                <w:position w:val="-2"/>
                <w:sz w:val="18"/>
                <w:szCs w:val="18"/>
              </w:rPr>
              <w:t>(žig in podpis)</w:t>
            </w:r>
          </w:p>
        </w:tc>
      </w:tr>
    </w:tbl>
    <w:p w:rsidR="00963974" w:rsidRDefault="00963974">
      <w:pPr>
        <w:rPr>
          <w:rFonts w:ascii="Arial" w:hAnsi="Arial" w:cs="Arial"/>
          <w:sz w:val="18"/>
          <w:szCs w:val="18"/>
        </w:rPr>
      </w:pPr>
      <w:r>
        <w:rPr>
          <w:rFonts w:ascii="Arial" w:hAnsi="Arial" w:cs="Arial"/>
          <w:sz w:val="18"/>
          <w:szCs w:val="18"/>
        </w:rPr>
        <w:br w:type="page"/>
      </w:r>
    </w:p>
    <w:p w:rsidR="00E324A3" w:rsidRPr="00590863" w:rsidRDefault="00963974" w:rsidP="00E324A3">
      <w:pPr>
        <w:spacing w:after="0"/>
        <w:jc w:val="right"/>
        <w:rPr>
          <w:rFonts w:ascii="Arial" w:hAnsi="Arial" w:cs="Arial"/>
          <w:sz w:val="18"/>
          <w:szCs w:val="18"/>
        </w:rPr>
      </w:pPr>
      <w:r>
        <w:rPr>
          <w:rFonts w:ascii="Arial" w:hAnsi="Arial" w:cs="Arial"/>
          <w:sz w:val="18"/>
          <w:szCs w:val="18"/>
        </w:rPr>
        <w:lastRenderedPageBreak/>
        <w:t>Obrazec št: 3</w:t>
      </w:r>
    </w:p>
    <w:p w:rsidR="00E324A3" w:rsidRPr="00252358" w:rsidRDefault="00E324A3" w:rsidP="00E324A3"/>
    <w:p w:rsidR="00E324A3" w:rsidRDefault="00E324A3" w:rsidP="00E324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324A3" w:rsidRDefault="00E324A3" w:rsidP="00E324A3">
      <w:pPr>
        <w:spacing w:after="120"/>
        <w:rPr>
          <w:rFonts w:ascii="Arial" w:hAnsi="Arial" w:cs="Arial"/>
        </w:rPr>
      </w:pPr>
    </w:p>
    <w:p w:rsidR="00E324A3" w:rsidRDefault="00E324A3" w:rsidP="00E324A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E324A3" w:rsidTr="006B1C9A">
        <w:tc>
          <w:tcPr>
            <w:tcW w:w="0" w:type="auto"/>
            <w:tcMar>
              <w:top w:w="0" w:type="auto"/>
              <w:bottom w:w="0" w:type="auto"/>
            </w:tcMar>
          </w:tcPr>
          <w:p w:rsidR="00E324A3" w:rsidRDefault="00E324A3" w:rsidP="00A0094C">
            <w:pPr>
              <w:numPr>
                <w:ilvl w:val="0"/>
                <w:numId w:val="3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324A3" w:rsidRDefault="00E324A3" w:rsidP="00A0094C">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324A3" w:rsidRDefault="00E324A3" w:rsidP="00A0094C">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324A3" w:rsidRDefault="00E324A3" w:rsidP="00E324A3">
      <w:pPr>
        <w:spacing w:before="225" w:after="225" w:line="240" w:lineRule="auto"/>
        <w:jc w:val="center"/>
      </w:pPr>
      <w:r>
        <w:rPr>
          <w:rFonts w:ascii="Arial" w:hAnsi="Arial" w:cs="Arial"/>
          <w:b/>
          <w:bCs/>
          <w:color w:val="000000"/>
          <w:sz w:val="21"/>
          <w:szCs w:val="21"/>
        </w:rPr>
        <w:t>POOBLASTILO</w:t>
      </w:r>
    </w:p>
    <w:p w:rsidR="00E324A3" w:rsidRDefault="00E324A3" w:rsidP="00E324A3">
      <w:pPr>
        <w:spacing w:before="225" w:after="225" w:line="240" w:lineRule="auto"/>
        <w:jc w:val="both"/>
      </w:pPr>
      <w:r>
        <w:rPr>
          <w:rFonts w:ascii="Arial" w:hAnsi="Arial" w:cs="Arial"/>
          <w:color w:val="000000"/>
          <w:sz w:val="18"/>
          <w:szCs w:val="18"/>
        </w:rPr>
        <w:t xml:space="preserve">Pooblaščamo naročnika </w:t>
      </w:r>
      <w:r w:rsidR="00963974">
        <w:rPr>
          <w:rFonts w:ascii="Arial" w:hAnsi="Arial" w:cs="Arial"/>
          <w:color w:val="000000"/>
          <w:sz w:val="18"/>
          <w:szCs w:val="18"/>
        </w:rPr>
        <w:t>Mestna občina Kranj, Slovenski trg 1, 4000 Kranj</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bl>
    <w:p w:rsidR="00E324A3" w:rsidRDefault="00E324A3" w:rsidP="00E324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Kraj in datum:</w:t>
            </w:r>
          </w:p>
        </w:tc>
        <w:tc>
          <w:tcPr>
            <w:tcW w:w="0" w:type="auto"/>
            <w:tcMar>
              <w:top w:w="75" w:type="dxa"/>
              <w:bottom w:w="75" w:type="dxa"/>
            </w:tcMar>
            <w:vAlign w:val="center"/>
          </w:tcPr>
          <w:p w:rsidR="00E324A3" w:rsidRDefault="00E324A3" w:rsidP="006B1C9A">
            <w:r>
              <w:rPr>
                <w:rFonts w:ascii="Arial" w:hAnsi="Arial" w:cs="Arial"/>
                <w:color w:val="000000"/>
                <w:position w:val="-2"/>
                <w:sz w:val="18"/>
                <w:szCs w:val="18"/>
              </w:rPr>
              <w:t>Ime in priimek: _____________________</w:t>
            </w:r>
          </w:p>
        </w:tc>
      </w:tr>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 </w:t>
            </w:r>
          </w:p>
        </w:tc>
        <w:tc>
          <w:tcPr>
            <w:tcW w:w="0" w:type="auto"/>
            <w:tcMar>
              <w:top w:w="75" w:type="dxa"/>
              <w:bottom w:w="75" w:type="dxa"/>
            </w:tcMar>
            <w:vAlign w:val="center"/>
          </w:tcPr>
          <w:p w:rsidR="00E324A3" w:rsidRDefault="00E324A3" w:rsidP="006B1C9A"/>
          <w:p w:rsidR="00E324A3" w:rsidRDefault="00E324A3" w:rsidP="006B1C9A">
            <w:pPr>
              <w:jc w:val="center"/>
            </w:pPr>
            <w:r>
              <w:rPr>
                <w:rFonts w:ascii="Arial" w:hAnsi="Arial" w:cs="Arial"/>
                <w:color w:val="A9A9A9"/>
                <w:position w:val="-2"/>
                <w:sz w:val="18"/>
                <w:szCs w:val="18"/>
              </w:rPr>
              <w:t>(žig in podpis)</w:t>
            </w:r>
          </w:p>
        </w:tc>
      </w:tr>
    </w:tbl>
    <w:p w:rsidR="00E324A3" w:rsidRDefault="00E324A3" w:rsidP="00E324A3">
      <w:pPr>
        <w:spacing w:before="225" w:after="225" w:line="240" w:lineRule="auto"/>
        <w:jc w:val="both"/>
      </w:pPr>
      <w:r>
        <w:rPr>
          <w:rFonts w:ascii="Arial" w:hAnsi="Arial" w:cs="Arial"/>
          <w:color w:val="000000"/>
          <w:sz w:val="18"/>
          <w:szCs w:val="18"/>
        </w:rPr>
        <w:t> </w:t>
      </w:r>
    </w:p>
    <w:p w:rsidR="00E324A3" w:rsidRDefault="00E324A3" w:rsidP="00E324A3">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324A3" w:rsidRDefault="00E324A3" w:rsidP="00E324A3">
      <w:pPr>
        <w:spacing w:before="225" w:after="225" w:line="240" w:lineRule="auto"/>
        <w:jc w:val="both"/>
      </w:pPr>
      <w:r>
        <w:rPr>
          <w:rFonts w:ascii="Arial" w:hAnsi="Arial" w:cs="Arial"/>
          <w:color w:val="000000"/>
          <w:sz w:val="18"/>
          <w:szCs w:val="18"/>
        </w:rPr>
        <w:t> </w:t>
      </w:r>
    </w:p>
    <w:p w:rsidR="00E324A3" w:rsidRDefault="00E324A3" w:rsidP="00E324A3">
      <w:pPr>
        <w:sectPr w:rsidR="00E324A3" w:rsidSect="006B1C9A">
          <w:footerReference w:type="default" r:id="rId10"/>
          <w:pgSz w:w="11906" w:h="16838"/>
          <w:pgMar w:top="1418" w:right="1418" w:bottom="1418" w:left="1418" w:header="567" w:footer="596" w:gutter="0"/>
          <w:cols w:space="708"/>
          <w:docGrid w:linePitch="360"/>
        </w:sectPr>
      </w:pPr>
    </w:p>
    <w:p w:rsidR="00E324A3" w:rsidRPr="00590863" w:rsidRDefault="00E324A3" w:rsidP="00E324A3">
      <w:pPr>
        <w:spacing w:after="0"/>
        <w:jc w:val="right"/>
        <w:rPr>
          <w:rFonts w:ascii="Arial" w:hAnsi="Arial" w:cs="Arial"/>
          <w:sz w:val="18"/>
          <w:szCs w:val="18"/>
        </w:rPr>
      </w:pPr>
      <w:r w:rsidRPr="00590863">
        <w:rPr>
          <w:rFonts w:ascii="Arial" w:hAnsi="Arial" w:cs="Arial"/>
          <w:sz w:val="18"/>
          <w:szCs w:val="18"/>
        </w:rPr>
        <w:lastRenderedPageBreak/>
        <w:t>Obrazec št: 4</w:t>
      </w:r>
    </w:p>
    <w:p w:rsidR="00E324A3" w:rsidRPr="00252358" w:rsidRDefault="00E324A3" w:rsidP="00E324A3"/>
    <w:p w:rsidR="00E324A3" w:rsidRDefault="00E324A3" w:rsidP="00E324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324A3" w:rsidRDefault="00E324A3" w:rsidP="00E324A3">
      <w:pPr>
        <w:spacing w:after="120"/>
        <w:rPr>
          <w:rFonts w:ascii="Arial" w:hAnsi="Arial" w:cs="Arial"/>
        </w:rPr>
      </w:pPr>
    </w:p>
    <w:p w:rsidR="00E324A3" w:rsidRDefault="00E324A3" w:rsidP="00E324A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E324A3" w:rsidTr="006B1C9A">
        <w:tc>
          <w:tcPr>
            <w:tcW w:w="0" w:type="auto"/>
            <w:tcMar>
              <w:top w:w="0" w:type="auto"/>
              <w:bottom w:w="0" w:type="auto"/>
            </w:tcMar>
          </w:tcPr>
          <w:p w:rsidR="00E324A3" w:rsidRDefault="00E324A3" w:rsidP="00A0094C">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324A3" w:rsidRDefault="00E324A3" w:rsidP="00A0094C">
            <w:pPr>
              <w:numPr>
                <w:ilvl w:val="0"/>
                <w:numId w:val="3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324A3" w:rsidRDefault="00E324A3" w:rsidP="00E324A3">
      <w:pPr>
        <w:spacing w:before="225" w:after="225" w:line="240" w:lineRule="auto"/>
        <w:jc w:val="center"/>
      </w:pPr>
      <w:r>
        <w:rPr>
          <w:rFonts w:ascii="Arial" w:hAnsi="Arial" w:cs="Arial"/>
          <w:b/>
          <w:bCs/>
          <w:color w:val="000000"/>
          <w:sz w:val="21"/>
          <w:szCs w:val="21"/>
        </w:rPr>
        <w:t>POOBLASTILO</w:t>
      </w:r>
    </w:p>
    <w:p w:rsidR="00E324A3" w:rsidRDefault="00E324A3" w:rsidP="00E324A3">
      <w:pPr>
        <w:spacing w:before="225" w:after="225" w:line="240" w:lineRule="auto"/>
        <w:jc w:val="both"/>
      </w:pPr>
      <w:r>
        <w:rPr>
          <w:rFonts w:ascii="Arial" w:hAnsi="Arial" w:cs="Arial"/>
          <w:color w:val="000000"/>
          <w:sz w:val="18"/>
          <w:szCs w:val="18"/>
        </w:rPr>
        <w:t xml:space="preserve">Spodaj podpisani pooblaščam naročnika </w:t>
      </w:r>
      <w:r w:rsidR="00963974">
        <w:rPr>
          <w:rFonts w:ascii="Arial" w:hAnsi="Arial" w:cs="Arial"/>
          <w:color w:val="000000"/>
          <w:sz w:val="18"/>
          <w:szCs w:val="18"/>
        </w:rPr>
        <w:t>Mestna občina Kranj, Slovenski trg 1, 4000 Kranj</w:t>
      </w:r>
      <w:r w:rsidRPr="00B936C7">
        <w:rPr>
          <w:rFonts w:ascii="Arial" w:hAnsi="Arial" w:cs="Arial"/>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r w:rsidR="00E324A3" w:rsidTr="006B1C9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24A3" w:rsidRDefault="00E324A3" w:rsidP="006B1C9A">
            <w:r>
              <w:rPr>
                <w:rFonts w:ascii="Arial" w:hAnsi="Arial" w:cs="Arial"/>
                <w:color w:val="000000"/>
                <w:position w:val="-2"/>
                <w:sz w:val="18"/>
                <w:szCs w:val="18"/>
              </w:rPr>
              <w:t> </w:t>
            </w:r>
          </w:p>
        </w:tc>
      </w:tr>
    </w:tbl>
    <w:p w:rsidR="00E324A3" w:rsidRDefault="00E324A3" w:rsidP="00E324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Kraj in datum:</w:t>
            </w:r>
          </w:p>
        </w:tc>
        <w:tc>
          <w:tcPr>
            <w:tcW w:w="0" w:type="auto"/>
            <w:tcMar>
              <w:top w:w="75" w:type="dxa"/>
              <w:bottom w:w="75" w:type="dxa"/>
            </w:tcMar>
            <w:vAlign w:val="center"/>
          </w:tcPr>
          <w:p w:rsidR="00E324A3" w:rsidRDefault="00E324A3" w:rsidP="006B1C9A">
            <w:r>
              <w:rPr>
                <w:rFonts w:ascii="Arial" w:hAnsi="Arial" w:cs="Arial"/>
                <w:color w:val="000000"/>
                <w:position w:val="-2"/>
                <w:sz w:val="18"/>
                <w:szCs w:val="18"/>
              </w:rPr>
              <w:t>Ime in priimek: _____________________</w:t>
            </w:r>
          </w:p>
        </w:tc>
      </w:tr>
      <w:tr w:rsidR="00E324A3" w:rsidTr="006B1C9A">
        <w:tc>
          <w:tcPr>
            <w:tcW w:w="2500" w:type="pct"/>
            <w:tcMar>
              <w:top w:w="75" w:type="dxa"/>
              <w:bottom w:w="75" w:type="dxa"/>
            </w:tcMar>
            <w:vAlign w:val="center"/>
          </w:tcPr>
          <w:p w:rsidR="00E324A3" w:rsidRDefault="00E324A3" w:rsidP="006B1C9A">
            <w:r>
              <w:rPr>
                <w:rFonts w:ascii="Arial" w:hAnsi="Arial" w:cs="Arial"/>
                <w:color w:val="000000"/>
                <w:position w:val="-2"/>
                <w:sz w:val="18"/>
                <w:szCs w:val="18"/>
              </w:rPr>
              <w:t> </w:t>
            </w:r>
          </w:p>
        </w:tc>
        <w:tc>
          <w:tcPr>
            <w:tcW w:w="0" w:type="auto"/>
            <w:tcMar>
              <w:top w:w="75" w:type="dxa"/>
              <w:bottom w:w="75" w:type="dxa"/>
            </w:tcMar>
            <w:vAlign w:val="center"/>
          </w:tcPr>
          <w:p w:rsidR="00E324A3" w:rsidRDefault="00E324A3" w:rsidP="006B1C9A">
            <w:pPr>
              <w:jc w:val="center"/>
            </w:pPr>
            <w:r>
              <w:rPr>
                <w:rFonts w:ascii="Arial" w:hAnsi="Arial" w:cs="Arial"/>
                <w:color w:val="A9A9A9"/>
                <w:position w:val="-2"/>
                <w:sz w:val="18"/>
                <w:szCs w:val="18"/>
              </w:rPr>
              <w:t>(podpis)</w:t>
            </w:r>
          </w:p>
        </w:tc>
      </w:tr>
    </w:tbl>
    <w:p w:rsidR="00E324A3" w:rsidRDefault="00E324A3" w:rsidP="00E324A3">
      <w:pPr>
        <w:spacing w:before="225" w:after="225" w:line="240" w:lineRule="auto"/>
        <w:jc w:val="both"/>
      </w:pPr>
      <w:r>
        <w:rPr>
          <w:rFonts w:ascii="Arial" w:hAnsi="Arial" w:cs="Arial"/>
          <w:color w:val="000000"/>
          <w:sz w:val="18"/>
          <w:szCs w:val="18"/>
        </w:rPr>
        <w:t> </w:t>
      </w:r>
    </w:p>
    <w:p w:rsidR="00E324A3" w:rsidRDefault="00E324A3" w:rsidP="00E324A3">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324A3" w:rsidRDefault="00E324A3" w:rsidP="00E324A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E324A3" w:rsidRDefault="00E324A3">
      <w:pPr>
        <w:rPr>
          <w:rFonts w:ascii="Arial" w:hAnsi="Arial" w:cs="Arial"/>
          <w:sz w:val="18"/>
          <w:szCs w:val="18"/>
        </w:rPr>
      </w:pPr>
      <w:r>
        <w:rPr>
          <w:rFonts w:ascii="Arial" w:hAnsi="Arial" w:cs="Arial"/>
          <w:sz w:val="18"/>
          <w:szCs w:val="18"/>
        </w:rPr>
        <w:br w:type="page"/>
      </w:r>
    </w:p>
    <w:p w:rsidR="006A330A" w:rsidRDefault="006A330A">
      <w:pPr>
        <w:sectPr w:rsidR="006A330A" w:rsidSect="001E067A">
          <w:footerReference w:type="default" r:id="rId11"/>
          <w:pgSz w:w="11906" w:h="16838"/>
          <w:pgMar w:top="1418" w:right="1418" w:bottom="1418" w:left="1418" w:header="567" w:footer="596" w:gutter="0"/>
          <w:cols w:space="708"/>
          <w:docGrid w:linePitch="360"/>
        </w:sectPr>
      </w:pPr>
    </w:p>
    <w:p w:rsidR="00963974" w:rsidRPr="00590863" w:rsidRDefault="00963974" w:rsidP="00963974">
      <w:pPr>
        <w:spacing w:after="0"/>
        <w:jc w:val="right"/>
        <w:rPr>
          <w:rFonts w:ascii="Arial" w:hAnsi="Arial" w:cs="Arial"/>
          <w:sz w:val="18"/>
          <w:szCs w:val="18"/>
        </w:rPr>
      </w:pPr>
      <w:r>
        <w:rPr>
          <w:rFonts w:ascii="Arial" w:hAnsi="Arial" w:cs="Arial"/>
          <w:sz w:val="18"/>
          <w:szCs w:val="18"/>
        </w:rPr>
        <w:lastRenderedPageBreak/>
        <w:t>Obrazec št: 5</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963974" w:rsidRDefault="00963974" w:rsidP="00963974">
      <w:pPr>
        <w:spacing w:after="120"/>
        <w:rPr>
          <w:rFonts w:ascii="Arial" w:hAnsi="Arial" w:cs="Arial"/>
        </w:rPr>
      </w:pPr>
    </w:p>
    <w:p w:rsidR="00963974" w:rsidRDefault="00963974" w:rsidP="00963974">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6"/>
        <w:gridCol w:w="1008"/>
        <w:gridCol w:w="1939"/>
        <w:gridCol w:w="1470"/>
        <w:gridCol w:w="1455"/>
        <w:gridCol w:w="1086"/>
        <w:gridCol w:w="1191"/>
      </w:tblGrid>
      <w:tr w:rsidR="00D50384" w:rsidTr="006B1C9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shd w:val="clear" w:color="auto" w:fill="CCCCCC"/>
              <w:jc w:val="center"/>
              <w:textAlignment w:val="center"/>
            </w:pPr>
            <w:r>
              <w:rPr>
                <w:rFonts w:ascii="Arial" w:hAnsi="Arial" w:cs="Arial"/>
                <w:b/>
                <w:bCs/>
                <w:color w:val="000000"/>
                <w:position w:val="-2"/>
                <w:sz w:val="18"/>
                <w:szCs w:val="18"/>
                <w:shd w:val="clear" w:color="auto" w:fill="CCCCCC"/>
              </w:rPr>
              <w:t>Predmet</w:t>
            </w:r>
          </w:p>
          <w:p w:rsidR="00963974" w:rsidRDefault="00963974" w:rsidP="006B1C9A">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rsidR="00963974" w:rsidRDefault="00963974" w:rsidP="006B1C9A">
            <w:pPr>
              <w:shd w:val="clear" w:color="auto" w:fill="CCCCCC"/>
              <w:jc w:val="center"/>
              <w:textAlignment w:val="center"/>
            </w:pPr>
            <w:r>
              <w:rPr>
                <w:rFonts w:ascii="Arial" w:hAnsi="Arial" w:cs="Arial"/>
                <w:b/>
                <w:bCs/>
                <w:color w:val="000000"/>
                <w:position w:val="-2"/>
                <w:sz w:val="18"/>
                <w:szCs w:val="18"/>
                <w:shd w:val="clear" w:color="auto" w:fill="CCCCCC"/>
              </w:rPr>
              <w:t xml:space="preserve">(ponudnik navede koliko stacionarnih merilnikov hitrosti je dobavil za </w:t>
            </w:r>
            <w:r w:rsidR="00D50384">
              <w:rPr>
                <w:rFonts w:ascii="Arial" w:hAnsi="Arial" w:cs="Arial"/>
                <w:b/>
                <w:bCs/>
                <w:color w:val="000000"/>
                <w:position w:val="-2"/>
                <w:sz w:val="18"/>
                <w:szCs w:val="18"/>
                <w:shd w:val="clear" w:color="auto" w:fill="CCCCCC"/>
              </w:rPr>
              <w:t xml:space="preserve">referenčnega </w:t>
            </w:r>
            <w:r>
              <w:rPr>
                <w:rFonts w:ascii="Arial" w:hAnsi="Arial" w:cs="Arial"/>
                <w:b/>
                <w:bCs/>
                <w:color w:val="000000"/>
                <w:position w:val="-2"/>
                <w:sz w:val="18"/>
                <w:szCs w:val="18"/>
                <w:shd w:val="clear" w:color="auto" w:fill="CCCCCC"/>
              </w:rPr>
              <w:t>naročnika ter ali je izvajal storitve vzdrževanja merilnikov hitrosti in za kakšno obdobje)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D50384">
            <w:pPr>
              <w:jc w:val="center"/>
            </w:pPr>
            <w:r>
              <w:rPr>
                <w:rFonts w:ascii="Arial" w:hAnsi="Arial" w:cs="Arial"/>
                <w:b/>
                <w:bCs/>
                <w:color w:val="000000"/>
                <w:position w:val="-2"/>
                <w:sz w:val="18"/>
                <w:szCs w:val="18"/>
                <w:shd w:val="clear" w:color="auto" w:fill="CCCCCC"/>
              </w:rPr>
              <w:t xml:space="preserve">Datum dobave merilnikov in </w:t>
            </w:r>
            <w:r w:rsidR="00D50384">
              <w:rPr>
                <w:rFonts w:ascii="Arial" w:hAnsi="Arial" w:cs="Arial"/>
                <w:b/>
                <w:bCs/>
                <w:color w:val="000000"/>
                <w:position w:val="-2"/>
                <w:sz w:val="18"/>
                <w:szCs w:val="18"/>
                <w:shd w:val="clear" w:color="auto" w:fill="CCCCCC"/>
              </w:rPr>
              <w:t>ločeno obdobje</w:t>
            </w:r>
            <w:r>
              <w:rPr>
                <w:rFonts w:ascii="Arial" w:hAnsi="Arial" w:cs="Arial"/>
                <w:b/>
                <w:bCs/>
                <w:color w:val="000000"/>
                <w:position w:val="-2"/>
                <w:sz w:val="18"/>
                <w:szCs w:val="18"/>
                <w:shd w:val="clear" w:color="auto" w:fill="CCCCCC"/>
              </w:rPr>
              <w:t xml:space="preserve"> izvajanja storitev vzdrževanja</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 in storitve vzdrževanja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63974" w:rsidRDefault="00963974" w:rsidP="006B1C9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r w:rsidR="00D50384" w:rsidTr="006B1C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63974" w:rsidRDefault="00963974" w:rsidP="006B1C9A">
            <w:r>
              <w:rPr>
                <w:rFonts w:ascii="Arial" w:hAnsi="Arial" w:cs="Arial"/>
                <w:color w:val="000000"/>
                <w:position w:val="-2"/>
                <w:sz w:val="18"/>
                <w:szCs w:val="18"/>
              </w:rPr>
              <w:t> </w:t>
            </w:r>
          </w:p>
        </w:tc>
      </w:tr>
    </w:tbl>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96397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963974" w:rsidRDefault="00963974" w:rsidP="0096397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Kraj in datum:</w:t>
            </w:r>
          </w:p>
        </w:tc>
        <w:tc>
          <w:tcPr>
            <w:tcW w:w="0" w:type="auto"/>
            <w:tcMar>
              <w:top w:w="75" w:type="dxa"/>
              <w:bottom w:w="75" w:type="dxa"/>
            </w:tcMar>
            <w:vAlign w:val="center"/>
          </w:tcPr>
          <w:p w:rsidR="00963974" w:rsidRDefault="00963974" w:rsidP="006B1C9A">
            <w:r>
              <w:rPr>
                <w:rFonts w:ascii="Arial" w:hAnsi="Arial" w:cs="Arial"/>
                <w:color w:val="000000"/>
                <w:position w:val="-2"/>
                <w:sz w:val="18"/>
                <w:szCs w:val="18"/>
              </w:rPr>
              <w:t>Ime in priimek: _____________________</w:t>
            </w:r>
          </w:p>
        </w:tc>
      </w:tr>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 </w:t>
            </w:r>
          </w:p>
        </w:tc>
        <w:tc>
          <w:tcPr>
            <w:tcW w:w="0" w:type="auto"/>
            <w:tcMar>
              <w:top w:w="75" w:type="dxa"/>
              <w:bottom w:w="75" w:type="dxa"/>
            </w:tcMar>
            <w:vAlign w:val="center"/>
          </w:tcPr>
          <w:p w:rsidR="00963974" w:rsidRDefault="00963974" w:rsidP="006B1C9A">
            <w:pPr>
              <w:jc w:val="center"/>
            </w:pPr>
            <w:r>
              <w:rPr>
                <w:rFonts w:ascii="Arial" w:hAnsi="Arial" w:cs="Arial"/>
                <w:color w:val="000000"/>
                <w:position w:val="-2"/>
                <w:sz w:val="18"/>
                <w:szCs w:val="18"/>
              </w:rPr>
              <w:t>(žig in podpis)</w:t>
            </w:r>
          </w:p>
        </w:tc>
      </w:tr>
    </w:tbl>
    <w:p w:rsidR="00963974" w:rsidRDefault="00963974" w:rsidP="00963974">
      <w:pPr>
        <w:sectPr w:rsidR="00963974" w:rsidSect="006B1C9A">
          <w:footerReference w:type="default" r:id="rId12"/>
          <w:pgSz w:w="11906" w:h="16838"/>
          <w:pgMar w:top="1418" w:right="1418" w:bottom="1418" w:left="1418" w:header="567" w:footer="596" w:gutter="0"/>
          <w:cols w:space="708"/>
          <w:docGrid w:linePitch="360"/>
        </w:sectPr>
      </w:pPr>
    </w:p>
    <w:p w:rsidR="00963974" w:rsidRPr="00590863" w:rsidRDefault="00963974" w:rsidP="00963974">
      <w:pPr>
        <w:spacing w:after="0"/>
        <w:jc w:val="right"/>
        <w:rPr>
          <w:rFonts w:ascii="Arial" w:hAnsi="Arial" w:cs="Arial"/>
          <w:sz w:val="18"/>
          <w:szCs w:val="18"/>
        </w:rPr>
      </w:pPr>
      <w:r>
        <w:rPr>
          <w:rFonts w:ascii="Arial" w:hAnsi="Arial" w:cs="Arial"/>
          <w:sz w:val="18"/>
          <w:szCs w:val="18"/>
        </w:rPr>
        <w:lastRenderedPageBreak/>
        <w:t>Obrazec št: 6</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opravljeni dobavi</w:t>
      </w:r>
    </w:p>
    <w:p w:rsidR="00963974" w:rsidRDefault="00963974" w:rsidP="00963974">
      <w:pPr>
        <w:spacing w:after="120"/>
        <w:rPr>
          <w:rFonts w:ascii="Arial" w:hAnsi="Arial" w:cs="Arial"/>
        </w:rPr>
      </w:pPr>
    </w:p>
    <w:p w:rsidR="00963974" w:rsidRDefault="00963974" w:rsidP="0096397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963974" w:rsidRDefault="00963974" w:rsidP="0096397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963974" w:rsidRDefault="00963974" w:rsidP="00963974">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dobavil sledeče stacionarne merilnike hitrosti (navede se število dobavljenih merilnikov in tip dobavljenih merilnikov hitrosti)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ter izvajal storitve vzdrževanja merilnikov hitrosti neprekinjeno za obdobje (navede se število mesecev v katerih je gospodarski subjekt izvajal vzdrževanje)</w:t>
            </w:r>
            <w:r w:rsidR="00D50384">
              <w:rPr>
                <w:rFonts w:ascii="Arial" w:hAnsi="Arial" w:cs="Arial"/>
                <w:color w:val="000000"/>
                <w:position w:val="-2"/>
                <w:sz w:val="18"/>
                <w:szCs w:val="18"/>
                <w:shd w:val="clear" w:color="auto" w:fill="FFFFFF"/>
              </w:rPr>
              <w:t xml:space="preserve"> in kaj je vzdrževane obsegalo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rPr>
                <w:rFonts w:ascii="Arial" w:hAnsi="Arial" w:cs="Arial"/>
                <w:color w:val="000000"/>
                <w:position w:val="-2"/>
                <w:sz w:val="18"/>
                <w:szCs w:val="18"/>
                <w:shd w:val="clear" w:color="auto" w:fill="FFFFFF"/>
              </w:rPr>
            </w:pP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D5038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50384" w:rsidRDefault="00D50384" w:rsidP="006B1C9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dobava je bila izvršena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50384" w:rsidRDefault="00D50384" w:rsidP="006B1C9A">
            <w:pPr>
              <w:rPr>
                <w:rFonts w:ascii="Arial" w:hAnsi="Arial" w:cs="Arial"/>
                <w:color w:val="000000"/>
                <w:position w:val="-2"/>
                <w:sz w:val="18"/>
                <w:szCs w:val="18"/>
                <w:shd w:val="clear" w:color="auto" w:fill="FFFFFF"/>
              </w:rPr>
            </w:pP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D50384" w:rsidP="006B1C9A">
            <w:pPr>
              <w:jc w:val="right"/>
            </w:pPr>
            <w:r>
              <w:rPr>
                <w:rFonts w:ascii="Arial" w:hAnsi="Arial" w:cs="Arial"/>
                <w:color w:val="000000"/>
                <w:position w:val="-2"/>
                <w:sz w:val="18"/>
                <w:szCs w:val="18"/>
                <w:shd w:val="clear" w:color="auto" w:fill="FFFFFF"/>
              </w:rPr>
              <w:t xml:space="preserve">vzdrževanje je potekalo </w:t>
            </w:r>
            <w:r w:rsidR="00963974">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D50384" w:rsidP="006B1C9A">
            <w:pPr>
              <w:jc w:val="right"/>
            </w:pPr>
            <w:r>
              <w:rPr>
                <w:rFonts w:ascii="Arial" w:hAnsi="Arial" w:cs="Arial"/>
                <w:color w:val="000000"/>
                <w:position w:val="-2"/>
                <w:sz w:val="18"/>
                <w:szCs w:val="18"/>
                <w:shd w:val="clear" w:color="auto" w:fill="FFFFFF"/>
              </w:rPr>
              <w:t>d</w:t>
            </w:r>
            <w:r w:rsidR="00963974">
              <w:rPr>
                <w:rFonts w:ascii="Arial" w:hAnsi="Arial" w:cs="Arial"/>
                <w:color w:val="000000"/>
                <w:position w:val="-2"/>
                <w:sz w:val="18"/>
                <w:szCs w:val="18"/>
                <w:shd w:val="clear" w:color="auto" w:fill="FFFFFF"/>
              </w:rPr>
              <w:t>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63974" w:rsidRDefault="00963974" w:rsidP="006B1C9A">
            <w:r>
              <w:rPr>
                <w:rFonts w:ascii="Arial" w:hAnsi="Arial" w:cs="Arial"/>
                <w:color w:val="000000"/>
                <w:position w:val="-2"/>
                <w:sz w:val="18"/>
                <w:szCs w:val="18"/>
                <w:shd w:val="clear" w:color="auto" w:fill="FFFFFF"/>
              </w:rPr>
              <w:t> </w:t>
            </w:r>
          </w:p>
        </w:tc>
      </w:tr>
    </w:tbl>
    <w:p w:rsidR="00963974" w:rsidRDefault="00963974" w:rsidP="00963974">
      <w:pPr>
        <w:shd w:val="clear" w:color="auto" w:fill="FFFFFF"/>
        <w:spacing w:before="225" w:after="375" w:line="333" w:lineRule="auto"/>
        <w:jc w:val="both"/>
      </w:pPr>
      <w:r>
        <w:rPr>
          <w:rFonts w:ascii="Arial" w:hAnsi="Arial" w:cs="Arial"/>
          <w:color w:val="444444"/>
          <w:sz w:val="18"/>
          <w:szCs w:val="18"/>
          <w:shd w:val="clear" w:color="auto" w:fill="FFFFFF"/>
        </w:rPr>
        <w:t> </w:t>
      </w:r>
      <w:r w:rsidR="00D50384">
        <w:rPr>
          <w:rFonts w:ascii="Arial" w:hAnsi="Arial" w:cs="Arial"/>
          <w:color w:val="444444"/>
          <w:sz w:val="18"/>
          <w:szCs w:val="18"/>
          <w:shd w:val="clear" w:color="auto" w:fill="FFFFFF"/>
        </w:rPr>
        <w:t>Naročilo je bilo izvedeno</w:t>
      </w:r>
      <w:r>
        <w:rPr>
          <w:rFonts w:ascii="Arial" w:hAnsi="Arial" w:cs="Arial"/>
          <w:color w:val="444444"/>
          <w:sz w:val="18"/>
          <w:szCs w:val="18"/>
          <w:shd w:val="clear" w:color="auto" w:fill="FFFFFF"/>
        </w:rPr>
        <w:t xml:space="preserve">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63974" w:rsidTr="006B1C9A">
        <w:tc>
          <w:tcPr>
            <w:tcW w:w="3195" w:type="dxa"/>
            <w:shd w:val="clear" w:color="auto" w:fill="FFFFFF"/>
            <w:tcMar>
              <w:top w:w="75" w:type="dxa"/>
              <w:bottom w:w="75" w:type="dxa"/>
            </w:tcMar>
            <w:vAlign w:val="center"/>
          </w:tcPr>
          <w:p w:rsidR="00963974" w:rsidRDefault="00963974" w:rsidP="006B1C9A">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963974" w:rsidRDefault="00963974" w:rsidP="006B1C9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963974" w:rsidRDefault="00963974" w:rsidP="006B1C9A">
            <w:r>
              <w:rPr>
                <w:rFonts w:ascii="Arial" w:hAnsi="Arial" w:cs="Arial"/>
                <w:color w:val="000000"/>
                <w:position w:val="-2"/>
                <w:sz w:val="18"/>
                <w:szCs w:val="18"/>
                <w:shd w:val="clear" w:color="auto" w:fill="FFFFFF"/>
              </w:rPr>
              <w:t> </w:t>
            </w:r>
          </w:p>
        </w:tc>
      </w:tr>
      <w:tr w:rsidR="00963974" w:rsidTr="006B1C9A">
        <w:tc>
          <w:tcPr>
            <w:tcW w:w="3195" w:type="dxa"/>
            <w:shd w:val="clear" w:color="auto" w:fill="FFFFFF"/>
            <w:tcMar>
              <w:top w:w="75" w:type="dxa"/>
              <w:bottom w:w="75" w:type="dxa"/>
            </w:tcMar>
            <w:vAlign w:val="center"/>
          </w:tcPr>
          <w:p w:rsidR="00963974" w:rsidRDefault="00963974" w:rsidP="006B1C9A">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963974" w:rsidRDefault="00963974" w:rsidP="006B1C9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963974" w:rsidRDefault="00963974" w:rsidP="006B1C9A"/>
          <w:p w:rsidR="00963974" w:rsidRDefault="00963974" w:rsidP="006B1C9A">
            <w:pPr>
              <w:jc w:val="center"/>
            </w:pPr>
            <w:r>
              <w:rPr>
                <w:rFonts w:ascii="Arial" w:hAnsi="Arial" w:cs="Arial"/>
                <w:color w:val="A9A9A9"/>
                <w:position w:val="-2"/>
                <w:sz w:val="18"/>
                <w:szCs w:val="18"/>
                <w:shd w:val="clear" w:color="auto" w:fill="FFFFFF"/>
              </w:rPr>
              <w:t>(žig in podpis)</w:t>
            </w:r>
          </w:p>
        </w:tc>
      </w:tr>
    </w:tbl>
    <w:p w:rsidR="00963974" w:rsidRDefault="00963974" w:rsidP="00963974">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963974" w:rsidRDefault="00963974" w:rsidP="00A0094C">
            <w:pPr>
              <w:numPr>
                <w:ilvl w:val="0"/>
                <w:numId w:val="3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963974" w:rsidRPr="00590863" w:rsidRDefault="00963974" w:rsidP="00963974">
      <w:pPr>
        <w:spacing w:after="0"/>
        <w:jc w:val="right"/>
        <w:rPr>
          <w:rFonts w:ascii="Arial" w:hAnsi="Arial" w:cs="Arial"/>
          <w:sz w:val="18"/>
          <w:szCs w:val="18"/>
        </w:rPr>
      </w:pPr>
      <w:r>
        <w:rPr>
          <w:rFonts w:ascii="Arial" w:hAnsi="Arial" w:cs="Arial"/>
          <w:sz w:val="18"/>
          <w:szCs w:val="18"/>
        </w:rPr>
        <w:br w:type="page"/>
      </w:r>
      <w:r>
        <w:rPr>
          <w:rFonts w:ascii="Arial" w:hAnsi="Arial" w:cs="Arial"/>
          <w:sz w:val="18"/>
          <w:szCs w:val="18"/>
        </w:rPr>
        <w:lastRenderedPageBreak/>
        <w:t>Obrazec št: 7</w:t>
      </w:r>
    </w:p>
    <w:p w:rsidR="00963974" w:rsidRPr="00252358" w:rsidRDefault="00963974" w:rsidP="00963974"/>
    <w:p w:rsidR="00963974" w:rsidRDefault="00963974" w:rsidP="0096397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963974" w:rsidRDefault="00963974" w:rsidP="00963974">
      <w:pPr>
        <w:spacing w:after="120"/>
        <w:rPr>
          <w:rFonts w:ascii="Arial" w:hAnsi="Arial" w:cs="Arial"/>
        </w:rPr>
      </w:pPr>
    </w:p>
    <w:p w:rsidR="00963974" w:rsidRDefault="00963974" w:rsidP="00963974">
      <w:pPr>
        <w:spacing w:before="225" w:after="225" w:line="240" w:lineRule="auto"/>
        <w:jc w:val="center"/>
      </w:pPr>
      <w:r>
        <w:rPr>
          <w:rFonts w:ascii="Arial" w:hAnsi="Arial" w:cs="Arial"/>
          <w:b/>
          <w:bCs/>
          <w:color w:val="000000"/>
          <w:sz w:val="24"/>
          <w:szCs w:val="24"/>
        </w:rPr>
        <w:t>MENIČNA IZJAVA</w:t>
      </w:r>
    </w:p>
    <w:p w:rsidR="00963974" w:rsidRDefault="00963974" w:rsidP="00963974">
      <w:pPr>
        <w:spacing w:before="225" w:after="225" w:line="240" w:lineRule="auto"/>
        <w:jc w:val="center"/>
      </w:pPr>
      <w:r>
        <w:rPr>
          <w:rFonts w:ascii="Arial" w:hAnsi="Arial" w:cs="Arial"/>
          <w:color w:val="000000"/>
          <w:sz w:val="21"/>
          <w:szCs w:val="21"/>
        </w:rPr>
        <w:t>s pooblastilom za izpolnitev in unovčenje menice</w:t>
      </w:r>
    </w:p>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963974">
      <w:pPr>
        <w:spacing w:before="225" w:after="225" w:line="240" w:lineRule="auto"/>
        <w:jc w:val="both"/>
      </w:pPr>
      <w:r>
        <w:rPr>
          <w:rFonts w:ascii="Arial" w:hAnsi="Arial" w:cs="Arial"/>
          <w:color w:val="000000"/>
          <w:sz w:val="18"/>
          <w:szCs w:val="18"/>
        </w:rPr>
        <w:t xml:space="preserve">Naročniku </w:t>
      </w:r>
      <w:r w:rsidR="006B1C9A">
        <w:rPr>
          <w:rFonts w:ascii="Arial" w:hAnsi="Arial" w:cs="Arial"/>
          <w:color w:val="000000"/>
          <w:sz w:val="18"/>
          <w:szCs w:val="18"/>
        </w:rPr>
        <w:t>Mestna občina Kranj, Slovenski trg 1, 4000 Kranj</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6B1C9A" w:rsidRDefault="006B1C9A" w:rsidP="006B1C9A">
      <w:pPr>
        <w:spacing w:before="225" w:after="225" w:line="240" w:lineRule="auto"/>
        <w:jc w:val="center"/>
        <w:rPr>
          <w:rFonts w:ascii="Arial" w:hAnsi="Arial" w:cs="Arial"/>
          <w:b/>
          <w:bCs/>
          <w:sz w:val="18"/>
          <w:szCs w:val="18"/>
        </w:rPr>
      </w:pPr>
      <w:r w:rsidRPr="006B1C9A">
        <w:rPr>
          <w:rFonts w:ascii="Arial" w:hAnsi="Arial" w:cs="Arial"/>
          <w:b/>
          <w:bCs/>
          <w:sz w:val="18"/>
          <w:szCs w:val="18"/>
        </w:rPr>
        <w:t xml:space="preserve">Nakup treh stacionarnih merilnikov hitrosti za samodejno evidentiranje prekrškov in vzdrževanje merilnikov za obdobje 96 mesecev od </w:t>
      </w:r>
      <w:r w:rsidR="007E594E">
        <w:rPr>
          <w:rFonts w:ascii="Arial" w:hAnsi="Arial" w:cs="Arial"/>
          <w:b/>
          <w:bCs/>
          <w:sz w:val="18"/>
          <w:szCs w:val="18"/>
        </w:rPr>
        <w:t>dobave merilnikov</w:t>
      </w:r>
    </w:p>
    <w:p w:rsidR="00963974" w:rsidRDefault="00963974" w:rsidP="0096397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963974">
      <w:pPr>
        <w:spacing w:before="225" w:after="225" w:line="240" w:lineRule="auto"/>
        <w:jc w:val="both"/>
      </w:pPr>
      <w:r>
        <w:rPr>
          <w:rFonts w:ascii="Arial" w:hAnsi="Arial" w:cs="Arial"/>
          <w:color w:val="000000"/>
          <w:sz w:val="18"/>
          <w:szCs w:val="18"/>
        </w:rPr>
        <w:t>Naročnika Zavod za gradbeništvo Slovenije pooblaščamo, da izpolni priloženo menico z zneskom v višini </w:t>
      </w:r>
      <w:r>
        <w:rPr>
          <w:rFonts w:ascii="Arial" w:hAnsi="Arial" w:cs="Arial"/>
          <w:b/>
          <w:bCs/>
          <w:color w:val="000000"/>
          <w:sz w:val="18"/>
          <w:szCs w:val="18"/>
        </w:rPr>
        <w:t xml:space="preserve">najmanj </w:t>
      </w:r>
      <w:r w:rsidR="006B1C9A">
        <w:rPr>
          <w:rFonts w:ascii="Arial" w:hAnsi="Arial" w:cs="Arial"/>
          <w:b/>
          <w:bCs/>
          <w:color w:val="000000"/>
          <w:sz w:val="18"/>
          <w:szCs w:val="18"/>
        </w:rPr>
        <w:t>7.000,00 EUR</w:t>
      </w:r>
      <w:r>
        <w:rPr>
          <w:rFonts w:ascii="Arial" w:hAnsi="Arial" w:cs="Arial"/>
          <w:b/>
          <w:bCs/>
          <w:color w:val="000000"/>
          <w:sz w:val="18"/>
          <w:szCs w:val="18"/>
        </w:rPr>
        <w:t xml:space="preserve"> </w:t>
      </w:r>
    </w:p>
    <w:p w:rsidR="00963974" w:rsidRDefault="00963974" w:rsidP="00963974">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963974" w:rsidTr="006B1C9A">
        <w:tc>
          <w:tcPr>
            <w:tcW w:w="0" w:type="auto"/>
            <w:tcMar>
              <w:top w:w="0" w:type="auto"/>
              <w:bottom w:w="0" w:type="auto"/>
            </w:tcMar>
          </w:tcPr>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ne soglašamo z odpravo napak v ponudbi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ne sklenemo pogodbe v določenem roku ali</w:t>
            </w:r>
          </w:p>
          <w:p w:rsidR="00963974" w:rsidRDefault="00963974" w:rsidP="00A0094C">
            <w:pPr>
              <w:numPr>
                <w:ilvl w:val="0"/>
                <w:numId w:val="3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963974" w:rsidRDefault="00963974" w:rsidP="00963974">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963974" w:rsidRDefault="00963974" w:rsidP="00963974">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963974" w:rsidRDefault="00963974" w:rsidP="00963974">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963974" w:rsidRDefault="00963974" w:rsidP="00963974">
      <w:pPr>
        <w:spacing w:before="225" w:after="225" w:line="240" w:lineRule="auto"/>
        <w:jc w:val="both"/>
      </w:pPr>
      <w:r>
        <w:rPr>
          <w:rFonts w:ascii="Arial" w:hAnsi="Arial" w:cs="Arial"/>
          <w:color w:val="000000"/>
          <w:sz w:val="18"/>
          <w:szCs w:val="18"/>
        </w:rPr>
        <w:t>Priloga: </w:t>
      </w:r>
    </w:p>
    <w:p w:rsidR="00963974" w:rsidRPr="00D50384" w:rsidRDefault="00963974" w:rsidP="00963974">
      <w:pPr>
        <w:spacing w:before="225" w:after="225" w:line="240" w:lineRule="auto"/>
        <w:jc w:val="both"/>
        <w:rPr>
          <w:b/>
        </w:rPr>
      </w:pPr>
      <w:r w:rsidRPr="00D50384">
        <w:rPr>
          <w:rFonts w:ascii="Arial" w:hAnsi="Arial" w:cs="Arial"/>
          <w:b/>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63974" w:rsidRDefault="00963974" w:rsidP="006B1C9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963974" w:rsidTr="006B1C9A">
        <w:tc>
          <w:tcPr>
            <w:tcW w:w="4080" w:type="dxa"/>
            <w:tcMar>
              <w:top w:w="75" w:type="dxa"/>
              <w:bottom w:w="75" w:type="dxa"/>
            </w:tcMar>
            <w:vAlign w:val="center"/>
          </w:tcPr>
          <w:p w:rsidR="00963974" w:rsidRDefault="00963974" w:rsidP="006B1C9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63974" w:rsidRDefault="00963974" w:rsidP="006B1C9A"/>
          <w:p w:rsidR="00963974" w:rsidRDefault="00963974" w:rsidP="006B1C9A">
            <w:pPr>
              <w:jc w:val="center"/>
            </w:pPr>
            <w:r>
              <w:rPr>
                <w:rFonts w:ascii="Arial" w:hAnsi="Arial" w:cs="Arial"/>
                <w:color w:val="A9A9A9"/>
                <w:position w:val="-2"/>
                <w:sz w:val="18"/>
                <w:szCs w:val="18"/>
              </w:rPr>
              <w:t>(žig in podpis)</w:t>
            </w:r>
          </w:p>
        </w:tc>
      </w:tr>
    </w:tbl>
    <w:p w:rsidR="00963974" w:rsidRDefault="00963974" w:rsidP="00963974">
      <w:pPr>
        <w:spacing w:before="225" w:after="225" w:line="240" w:lineRule="auto"/>
        <w:jc w:val="both"/>
      </w:pPr>
      <w:r>
        <w:rPr>
          <w:rFonts w:ascii="Arial" w:hAnsi="Arial" w:cs="Arial"/>
          <w:color w:val="000000"/>
          <w:sz w:val="18"/>
          <w:szCs w:val="18"/>
        </w:rPr>
        <w:t> </w:t>
      </w:r>
    </w:p>
    <w:p w:rsidR="00963974" w:rsidRDefault="00963974" w:rsidP="001E067A">
      <w:pPr>
        <w:spacing w:after="0"/>
        <w:jc w:val="right"/>
        <w:rPr>
          <w:rFonts w:ascii="Arial" w:hAnsi="Arial" w:cs="Arial"/>
          <w:sz w:val="18"/>
          <w:szCs w:val="18"/>
        </w:rPr>
      </w:pPr>
    </w:p>
    <w:p w:rsidR="00963974" w:rsidRDefault="00963974">
      <w:pPr>
        <w:rPr>
          <w:rFonts w:ascii="Arial" w:hAnsi="Arial" w:cs="Arial"/>
          <w:sz w:val="18"/>
          <w:szCs w:val="18"/>
        </w:rPr>
      </w:pPr>
      <w:r>
        <w:rPr>
          <w:rFonts w:ascii="Arial" w:hAnsi="Arial" w:cs="Arial"/>
          <w:sz w:val="18"/>
          <w:szCs w:val="18"/>
        </w:rPr>
        <w:br w:type="page"/>
      </w: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8</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i/>
          <w:iCs/>
          <w:color w:val="000000"/>
          <w:sz w:val="18"/>
          <w:szCs w:val="18"/>
        </w:rPr>
        <w:t>Glava s podatki o garantu (zavarovalnici/banki) ali SWIFT ključ</w:t>
      </w:r>
    </w:p>
    <w:p w:rsidR="006A330A" w:rsidRDefault="00E808AB">
      <w:pPr>
        <w:spacing w:before="225" w:after="225" w:line="240" w:lineRule="auto"/>
        <w:jc w:val="both"/>
      </w:pPr>
      <w:r>
        <w:rPr>
          <w:rFonts w:ascii="Arial" w:hAnsi="Arial" w:cs="Arial"/>
          <w:color w:val="000000"/>
          <w:sz w:val="18"/>
          <w:szCs w:val="18"/>
        </w:rPr>
        <w:t>Za: MESTNA OBČINA KRANJ, Slovenski trg 1, 4000 Kranj</w:t>
      </w:r>
    </w:p>
    <w:p w:rsidR="006A330A" w:rsidRDefault="00E808A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6A330A" w:rsidRDefault="00E808A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6A330A" w:rsidRDefault="00E808A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6A330A" w:rsidRDefault="00E808A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6A330A" w:rsidRDefault="00E808A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6A330A" w:rsidRDefault="00E808A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MESTNA OBČINA KRANJ, Slovenski trg 1, 4000 Kranj</w:t>
      </w:r>
    </w:p>
    <w:p w:rsidR="004F2281" w:rsidRDefault="00E808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4F2281" w:rsidRPr="004F2281">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sidR="004F2281" w:rsidRPr="004F2281">
        <w:rPr>
          <w:rFonts w:ascii="Arial" w:hAnsi="Arial" w:cs="Arial"/>
          <w:b/>
          <w:bCs/>
          <w:color w:val="000000"/>
          <w:sz w:val="18"/>
          <w:szCs w:val="18"/>
        </w:rPr>
        <w:t xml:space="preserve"> </w:t>
      </w:r>
    </w:p>
    <w:p w:rsidR="006A330A" w:rsidRDefault="00E808A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6A330A" w:rsidRDefault="00E808A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6A330A" w:rsidRDefault="00E808A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6A330A" w:rsidRDefault="00E808AB">
      <w:pPr>
        <w:spacing w:before="225" w:after="225" w:line="240" w:lineRule="auto"/>
        <w:jc w:val="both"/>
      </w:pPr>
      <w:r>
        <w:rPr>
          <w:rFonts w:ascii="Arial" w:hAnsi="Arial" w:cs="Arial"/>
          <w:color w:val="000000"/>
          <w:sz w:val="18"/>
          <w:szCs w:val="18"/>
        </w:rPr>
        <w:t>2. Original garancije št. ______________</w:t>
      </w:r>
    </w:p>
    <w:p w:rsidR="006A330A" w:rsidRDefault="00E808A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6A330A" w:rsidRDefault="00E808A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6A330A" w:rsidRDefault="00E808A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6A330A" w:rsidRDefault="00E808A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6A330A" w:rsidRDefault="00E808A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6A330A" w:rsidRDefault="00E808A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A330A" w:rsidRDefault="00E808A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6A330A" w:rsidRDefault="00E808A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6A330A" w:rsidRDefault="00E808A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6A330A" w:rsidRDefault="00E808A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E808AB">
            <w:pPr>
              <w:jc w:val="center"/>
            </w:pPr>
            <w:r>
              <w:rPr>
                <w:rFonts w:ascii="Arial" w:hAnsi="Arial" w:cs="Arial"/>
                <w:color w:val="000000"/>
                <w:position w:val="-2"/>
                <w:sz w:val="18"/>
                <w:szCs w:val="18"/>
              </w:rPr>
              <w:t>Garant</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p w:rsidR="006A330A" w:rsidRDefault="006A330A">
      <w:pPr>
        <w:sectPr w:rsidR="006A330A" w:rsidSect="001E067A">
          <w:footerReference w:type="default" r:id="rId13"/>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9</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6A330A" w:rsidRDefault="00E808A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66400B" w:rsidRDefault="0066400B" w:rsidP="00A0094C">
            <w:pPr>
              <w:numPr>
                <w:ilvl w:val="0"/>
                <w:numId w:val="21"/>
              </w:numPr>
              <w:jc w:val="both"/>
              <w:rPr>
                <w:rFonts w:ascii="Arial" w:hAnsi="Arial" w:cs="Arial"/>
                <w:color w:val="000000"/>
                <w:sz w:val="18"/>
                <w:szCs w:val="18"/>
              </w:rPr>
            </w:pPr>
            <w:r>
              <w:rPr>
                <w:rFonts w:ascii="Arial" w:hAnsi="Arial" w:cs="Arial"/>
                <w:color w:val="000000"/>
                <w:sz w:val="18"/>
                <w:szCs w:val="18"/>
              </w:rPr>
              <w:t xml:space="preserve">smo </w:t>
            </w:r>
            <w:r w:rsidRPr="0066400B">
              <w:rPr>
                <w:rFonts w:ascii="Arial" w:hAnsi="Arial" w:cs="Arial"/>
                <w:color w:val="000000"/>
                <w:sz w:val="18"/>
                <w:szCs w:val="18"/>
              </w:rPr>
              <w:t>strokovno usposobljen</w:t>
            </w:r>
            <w:r>
              <w:rPr>
                <w:rFonts w:ascii="Arial" w:hAnsi="Arial" w:cs="Arial"/>
                <w:color w:val="000000"/>
                <w:sz w:val="18"/>
                <w:szCs w:val="18"/>
              </w:rPr>
              <w:t>i</w:t>
            </w:r>
            <w:r w:rsidRPr="0066400B">
              <w:rPr>
                <w:rFonts w:ascii="Arial" w:hAnsi="Arial" w:cs="Arial"/>
                <w:color w:val="000000"/>
                <w:sz w:val="18"/>
                <w:szCs w:val="18"/>
              </w:rPr>
              <w:t xml:space="preserve"> za izvajanje predmeta naro</w:t>
            </w:r>
            <w:r w:rsidRPr="0066400B">
              <w:rPr>
                <w:rFonts w:ascii="Arial" w:hAnsi="Arial" w:cs="Arial" w:hint="eastAsia"/>
                <w:color w:val="000000"/>
                <w:sz w:val="18"/>
                <w:szCs w:val="18"/>
              </w:rPr>
              <w:t>č</w:t>
            </w:r>
            <w:r w:rsidRPr="0066400B">
              <w:rPr>
                <w:rFonts w:ascii="Arial" w:hAnsi="Arial" w:cs="Arial"/>
                <w:color w:val="000000"/>
                <w:sz w:val="18"/>
                <w:szCs w:val="18"/>
              </w:rPr>
              <w:t xml:space="preserve">ila in </w:t>
            </w:r>
            <w:r>
              <w:rPr>
                <w:rFonts w:ascii="Arial" w:hAnsi="Arial" w:cs="Arial"/>
                <w:color w:val="000000"/>
                <w:sz w:val="18"/>
                <w:szCs w:val="18"/>
              </w:rPr>
              <w:t>izpolnjujemo</w:t>
            </w:r>
            <w:r w:rsidRPr="0066400B">
              <w:rPr>
                <w:rFonts w:ascii="Arial" w:hAnsi="Arial" w:cs="Arial"/>
                <w:color w:val="000000"/>
                <w:sz w:val="18"/>
                <w:szCs w:val="18"/>
              </w:rPr>
              <w:t xml:space="preserve"> vse zahteve naro</w:t>
            </w:r>
            <w:r w:rsidRPr="0066400B">
              <w:rPr>
                <w:rFonts w:ascii="Arial" w:hAnsi="Arial" w:cs="Arial" w:hint="eastAsia"/>
                <w:color w:val="000000"/>
                <w:sz w:val="18"/>
                <w:szCs w:val="18"/>
              </w:rPr>
              <w:t>č</w:t>
            </w:r>
            <w:r w:rsidRPr="0066400B">
              <w:rPr>
                <w:rFonts w:ascii="Arial" w:hAnsi="Arial" w:cs="Arial"/>
                <w:color w:val="000000"/>
                <w:sz w:val="18"/>
                <w:szCs w:val="18"/>
              </w:rPr>
              <w:t>nika dolo</w:t>
            </w:r>
            <w:r w:rsidRPr="0066400B">
              <w:rPr>
                <w:rFonts w:ascii="Arial" w:hAnsi="Arial" w:cs="Arial" w:hint="eastAsia"/>
                <w:color w:val="000000"/>
                <w:sz w:val="18"/>
                <w:szCs w:val="18"/>
              </w:rPr>
              <w:t>č</w:t>
            </w:r>
            <w:r w:rsidRPr="0066400B">
              <w:rPr>
                <w:rFonts w:ascii="Arial" w:hAnsi="Arial" w:cs="Arial"/>
                <w:color w:val="000000"/>
                <w:sz w:val="18"/>
                <w:szCs w:val="18"/>
              </w:rPr>
              <w:t>ene v razpisni dokumentaciji in zahteve, ki jih dolo</w:t>
            </w:r>
            <w:r w:rsidRPr="0066400B">
              <w:rPr>
                <w:rFonts w:ascii="Arial" w:hAnsi="Arial" w:cs="Arial" w:hint="eastAsia"/>
                <w:color w:val="000000"/>
                <w:sz w:val="18"/>
                <w:szCs w:val="18"/>
              </w:rPr>
              <w:t>č</w:t>
            </w:r>
            <w:r w:rsidRPr="0066400B">
              <w:rPr>
                <w:rFonts w:ascii="Arial" w:hAnsi="Arial" w:cs="Arial"/>
                <w:color w:val="000000"/>
                <w:sz w:val="18"/>
                <w:szCs w:val="18"/>
              </w:rPr>
              <w:t>ajo veljavni predpisi in zakonodaja na podro</w:t>
            </w:r>
            <w:r w:rsidRPr="0066400B">
              <w:rPr>
                <w:rFonts w:ascii="Arial" w:hAnsi="Arial" w:cs="Arial" w:hint="eastAsia"/>
                <w:color w:val="000000"/>
                <w:sz w:val="18"/>
                <w:szCs w:val="18"/>
              </w:rPr>
              <w:t>č</w:t>
            </w:r>
            <w:r w:rsidRPr="0066400B">
              <w:rPr>
                <w:rFonts w:ascii="Arial" w:hAnsi="Arial" w:cs="Arial"/>
                <w:color w:val="000000"/>
                <w:sz w:val="18"/>
                <w:szCs w:val="18"/>
              </w:rPr>
              <w:t>ju predmeta javnega naro</w:t>
            </w:r>
            <w:r w:rsidRPr="0066400B">
              <w:rPr>
                <w:rFonts w:ascii="Arial" w:hAnsi="Arial" w:cs="Arial" w:hint="eastAsia"/>
                <w:color w:val="000000"/>
                <w:sz w:val="18"/>
                <w:szCs w:val="18"/>
              </w:rPr>
              <w:t>č</w:t>
            </w:r>
            <w:r>
              <w:rPr>
                <w:rFonts w:ascii="Arial" w:hAnsi="Arial" w:cs="Arial"/>
                <w:color w:val="000000"/>
                <w:sz w:val="18"/>
                <w:szCs w:val="18"/>
              </w:rPr>
              <w:t>ila in</w:t>
            </w:r>
          </w:p>
          <w:p w:rsidR="006A330A" w:rsidRDefault="00E808AB" w:rsidP="00A0094C">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6A330A" w:rsidRDefault="00E808A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66400B" w:rsidRDefault="0066400B">
      <w:pPr>
        <w:spacing w:before="225" w:after="225" w:line="240" w:lineRule="auto"/>
        <w:jc w:val="both"/>
        <w:rPr>
          <w:rFonts w:ascii="Arial" w:hAnsi="Arial" w:cs="Arial"/>
          <w:color w:val="000000"/>
          <w:sz w:val="18"/>
          <w:szCs w:val="18"/>
        </w:rPr>
      </w:pPr>
    </w:p>
    <w:p w:rsidR="0066400B" w:rsidRDefault="0066400B">
      <w:pPr>
        <w:spacing w:before="225" w:after="225" w:line="240" w:lineRule="auto"/>
        <w:jc w:val="both"/>
        <w:rPr>
          <w:rFonts w:ascii="Arial" w:hAnsi="Arial" w:cs="Arial"/>
          <w:color w:val="000000"/>
          <w:sz w:val="18"/>
          <w:szCs w:val="18"/>
        </w:rPr>
      </w:pPr>
    </w:p>
    <w:p w:rsidR="006A330A" w:rsidRDefault="00E808A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Kraj in datum:</w:t>
            </w:r>
          </w:p>
        </w:tc>
        <w:tc>
          <w:tcPr>
            <w:tcW w:w="0" w:type="auto"/>
            <w:tcMar>
              <w:top w:w="75" w:type="dxa"/>
              <w:bottom w:w="7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6A330A">
      <w:pPr>
        <w:sectPr w:rsidR="006A330A" w:rsidSect="001E067A">
          <w:footerReference w:type="default" r:id="rId14"/>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10</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V zvezi z javnim naročilom »</w:t>
      </w:r>
      <w:r w:rsidR="004F2281" w:rsidRPr="004F2281">
        <w:rPr>
          <w:rFonts w:ascii="Arial" w:hAnsi="Arial" w:cs="Arial"/>
          <w:color w:val="000000"/>
          <w:sz w:val="18"/>
          <w:szCs w:val="18"/>
        </w:rPr>
        <w:t xml:space="preserve">Nakup treh stacionarnih merilnikov hitrosti za samodejno evidentiranje prekrškov in vzdrževanje merilnikov za obdobje 96 mesecev od </w:t>
      </w:r>
      <w:r w:rsidR="007E594E">
        <w:rPr>
          <w:rFonts w:ascii="Arial" w:hAnsi="Arial" w:cs="Arial"/>
          <w:color w:val="000000"/>
          <w:sz w:val="18"/>
          <w:szCs w:val="18"/>
        </w:rPr>
        <w:t>dobave merilnikov</w:t>
      </w:r>
      <w:r w:rsidR="004F2281">
        <w:rPr>
          <w:rFonts w:ascii="Arial" w:hAnsi="Arial" w:cs="Arial"/>
          <w:color w:val="000000"/>
          <w:sz w:val="18"/>
          <w:szCs w:val="18"/>
        </w:rPr>
        <w:t>«</w:t>
      </w:r>
    </w:p>
    <w:p w:rsidR="006A330A" w:rsidRDefault="00E808A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6A330A" w:rsidRDefault="00E808AB">
      <w:pPr>
        <w:spacing w:before="225" w:after="225" w:line="240" w:lineRule="auto"/>
        <w:jc w:val="both"/>
      </w:pPr>
      <w:r>
        <w:rPr>
          <w:rFonts w:ascii="Arial" w:hAnsi="Arial" w:cs="Arial"/>
          <w:color w:val="000000"/>
          <w:sz w:val="18"/>
          <w:szCs w:val="18"/>
        </w:rPr>
        <w:t>Izjavljamo (ustrezno označi):</w:t>
      </w:r>
    </w:p>
    <w:p w:rsidR="006A330A" w:rsidRDefault="00E808A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6A330A" w:rsidRDefault="00E808AB">
      <w:pPr>
        <w:spacing w:before="225" w:after="225" w:line="240" w:lineRule="auto"/>
        <w:jc w:val="both"/>
      </w:pPr>
      <w:r>
        <w:rPr>
          <w:rFonts w:ascii="Arial" w:hAnsi="Arial" w:cs="Arial"/>
          <w:color w:val="000000"/>
          <w:sz w:val="18"/>
          <w:szCs w:val="18"/>
        </w:rPr>
        <w:t>[   ] NE zahtevamo izvedbe neposrednih plačil.</w:t>
      </w:r>
    </w:p>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Kraj in datum:</w:t>
            </w:r>
          </w:p>
        </w:tc>
        <w:tc>
          <w:tcPr>
            <w:tcW w:w="0" w:type="auto"/>
            <w:tcMar>
              <w:top w:w="75" w:type="dxa"/>
              <w:bottom w:w="7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b/>
          <w:bCs/>
          <w:i/>
          <w:iCs/>
          <w:color w:val="000000"/>
          <w:sz w:val="18"/>
          <w:szCs w:val="18"/>
          <w:u w:val="single"/>
        </w:rPr>
        <w:t>Opomba:</w:t>
      </w:r>
    </w:p>
    <w:p w:rsidR="006A330A" w:rsidRDefault="00E808AB">
      <w:pPr>
        <w:spacing w:before="225" w:after="225" w:line="240" w:lineRule="auto"/>
        <w:jc w:val="both"/>
      </w:pPr>
      <w:r>
        <w:rPr>
          <w:rFonts w:ascii="Arial" w:hAnsi="Arial" w:cs="Arial"/>
          <w:i/>
          <w:iCs/>
          <w:color w:val="000000"/>
          <w:sz w:val="18"/>
          <w:szCs w:val="18"/>
        </w:rPr>
        <w:t>V primeru večjega števila podizvajalcev se obrazec fotokopira.</w:t>
      </w:r>
    </w:p>
    <w:p w:rsidR="006A330A" w:rsidRDefault="006A330A">
      <w:pPr>
        <w:sectPr w:rsidR="006A330A" w:rsidSect="001E067A">
          <w:footerReference w:type="default" r:id="rId15"/>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11</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Pri izvedbi javnega naročila »</w:t>
      </w:r>
      <w:r w:rsidR="004F2281" w:rsidRPr="004F2281">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r>
        <w:rPr>
          <w:rFonts w:ascii="Arial" w:hAnsi="Arial" w:cs="Arial"/>
          <w:color w:val="000000"/>
          <w:sz w:val="18"/>
          <w:szCs w:val="18"/>
        </w:rPr>
        <w:t>«,</w:t>
      </w:r>
    </w:p>
    <w:p w:rsidR="006A330A" w:rsidRDefault="00E808AB">
      <w:pPr>
        <w:spacing w:before="225" w:after="225" w:line="240" w:lineRule="auto"/>
        <w:jc w:val="both"/>
      </w:pPr>
      <w:r>
        <w:rPr>
          <w:rFonts w:ascii="Arial" w:hAnsi="Arial" w:cs="Arial"/>
          <w:color w:val="000000"/>
          <w:sz w:val="18"/>
          <w:szCs w:val="18"/>
        </w:rPr>
        <w:t>izjavljamo, da (ustrezno označi in izpolni):</w:t>
      </w:r>
    </w:p>
    <w:p w:rsidR="006A330A" w:rsidRDefault="00E808AB">
      <w:pPr>
        <w:spacing w:before="225" w:after="225" w:line="240" w:lineRule="auto"/>
        <w:jc w:val="both"/>
      </w:pPr>
      <w:r>
        <w:rPr>
          <w:rFonts w:ascii="Arial" w:hAnsi="Arial" w:cs="Arial"/>
          <w:b/>
          <w:bCs/>
          <w:color w:val="000000"/>
          <w:sz w:val="18"/>
          <w:szCs w:val="18"/>
        </w:rPr>
        <w:t>[   ] ne nastopamo s podizvajalci</w:t>
      </w:r>
    </w:p>
    <w:p w:rsidR="006A330A" w:rsidRDefault="00E808A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r>
              <w:rPr>
                <w:rFonts w:ascii="Arial" w:hAnsi="Arial" w:cs="Arial"/>
                <w:color w:val="000000"/>
                <w:position w:val="-2"/>
                <w:sz w:val="18"/>
                <w:szCs w:val="18"/>
              </w:rPr>
              <w:t> </w:t>
            </w:r>
          </w:p>
        </w:tc>
      </w:tr>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pPr>
              <w:spacing w:before="135" w:after="135"/>
              <w:jc w:val="both"/>
              <w:textAlignment w:val="center"/>
            </w:pPr>
            <w:r>
              <w:rPr>
                <w:rFonts w:ascii="Arial" w:hAnsi="Arial" w:cs="Arial"/>
                <w:color w:val="000000"/>
                <w:position w:val="-2"/>
                <w:sz w:val="18"/>
                <w:szCs w:val="18"/>
              </w:rPr>
              <w:t>Opis del, ki jih bo izvedel podizvajalec:</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r>
              <w:rPr>
                <w:rFonts w:ascii="Arial" w:hAnsi="Arial" w:cs="Arial"/>
                <w:color w:val="000000"/>
                <w:position w:val="-2"/>
                <w:sz w:val="18"/>
                <w:szCs w:val="18"/>
              </w:rPr>
              <w:t> </w:t>
            </w:r>
          </w:p>
        </w:tc>
      </w:tr>
      <w:tr w:rsidR="006A330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330A" w:rsidRDefault="00E808AB">
            <w:pPr>
              <w:spacing w:before="135" w:after="135"/>
              <w:jc w:val="both"/>
              <w:textAlignment w:val="center"/>
            </w:pPr>
            <w:r>
              <w:rPr>
                <w:rFonts w:ascii="Arial" w:hAnsi="Arial" w:cs="Arial"/>
                <w:color w:val="000000"/>
                <w:position w:val="-2"/>
                <w:sz w:val="18"/>
                <w:szCs w:val="18"/>
              </w:rPr>
              <w:t>Opis del, ki jih bo izvedel podizvajalec:</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končne ponudbe vrednosti, ki jo bo izvedel podizvajalec: ____</w:t>
            </w:r>
          </w:p>
          <w:p w:rsidR="006A330A" w:rsidRDefault="00E808AB">
            <w:pPr>
              <w:spacing w:before="135" w:after="135"/>
              <w:jc w:val="both"/>
              <w:textAlignment w:val="center"/>
            </w:pPr>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6A330A" w:rsidRDefault="00E808A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135" w:type="dxa"/>
              <w:bottom w:w="135" w:type="dxa"/>
            </w:tcMar>
            <w:vAlign w:val="center"/>
          </w:tcPr>
          <w:p w:rsidR="006A330A" w:rsidRDefault="00E808AB">
            <w:r>
              <w:rPr>
                <w:rFonts w:ascii="Arial" w:hAnsi="Arial" w:cs="Arial"/>
                <w:color w:val="000000"/>
                <w:position w:val="-2"/>
                <w:sz w:val="18"/>
                <w:szCs w:val="18"/>
              </w:rPr>
              <w:t>Kraj in datum:</w:t>
            </w:r>
          </w:p>
        </w:tc>
        <w:tc>
          <w:tcPr>
            <w:tcW w:w="0" w:type="auto"/>
            <w:tcMar>
              <w:top w:w="135" w:type="dxa"/>
              <w:bottom w:w="13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135" w:type="dxa"/>
              <w:bottom w:w="135" w:type="dxa"/>
            </w:tcMar>
            <w:vAlign w:val="center"/>
          </w:tcPr>
          <w:p w:rsidR="006A330A" w:rsidRDefault="00E808AB">
            <w:r>
              <w:rPr>
                <w:rFonts w:ascii="Arial" w:hAnsi="Arial" w:cs="Arial"/>
                <w:color w:val="000000"/>
                <w:position w:val="-2"/>
                <w:sz w:val="18"/>
                <w:szCs w:val="18"/>
              </w:rPr>
              <w:t> </w:t>
            </w:r>
          </w:p>
        </w:tc>
        <w:tc>
          <w:tcPr>
            <w:tcW w:w="0" w:type="auto"/>
            <w:tcMar>
              <w:top w:w="135" w:type="dxa"/>
              <w:bottom w:w="135" w:type="dxa"/>
            </w:tcMar>
            <w:vAlign w:val="center"/>
          </w:tcPr>
          <w:p w:rsidR="006A330A" w:rsidRDefault="006A330A"/>
          <w:p w:rsidR="006A330A" w:rsidRDefault="00E808AB">
            <w:pPr>
              <w:jc w:val="center"/>
            </w:pPr>
            <w:r>
              <w:rPr>
                <w:rFonts w:ascii="Arial" w:hAnsi="Arial" w:cs="Arial"/>
                <w:color w:val="A9A9A9"/>
                <w:position w:val="-2"/>
                <w:sz w:val="18"/>
                <w:szCs w:val="18"/>
              </w:rPr>
              <w:t>(žig in podpis)</w:t>
            </w:r>
          </w:p>
        </w:tc>
      </w:tr>
    </w:tbl>
    <w:p w:rsidR="006A330A" w:rsidRDefault="00E808A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6A330A" w:rsidRDefault="006A330A">
      <w:pPr>
        <w:sectPr w:rsidR="006A330A" w:rsidSect="001E067A">
          <w:footerReference w:type="default" r:id="rId16"/>
          <w:pgSz w:w="11906" w:h="16838"/>
          <w:pgMar w:top="1418" w:right="1418" w:bottom="1418" w:left="1418" w:header="567" w:footer="596" w:gutter="0"/>
          <w:cols w:space="708"/>
          <w:docGrid w:linePitch="360"/>
        </w:sectPr>
      </w:pPr>
    </w:p>
    <w:p w:rsidR="001E067A" w:rsidRPr="00590863" w:rsidRDefault="004F2281" w:rsidP="001E067A">
      <w:pPr>
        <w:spacing w:after="0"/>
        <w:jc w:val="right"/>
        <w:rPr>
          <w:rFonts w:ascii="Arial" w:hAnsi="Arial" w:cs="Arial"/>
          <w:sz w:val="18"/>
          <w:szCs w:val="18"/>
        </w:rPr>
      </w:pPr>
      <w:r>
        <w:rPr>
          <w:rFonts w:ascii="Arial" w:hAnsi="Arial" w:cs="Arial"/>
          <w:sz w:val="18"/>
          <w:szCs w:val="18"/>
        </w:rPr>
        <w:lastRenderedPageBreak/>
        <w:t>Obrazec št: 12</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1E067A" w:rsidRDefault="001E067A" w:rsidP="001E067A">
      <w:pPr>
        <w:spacing w:after="120"/>
        <w:rPr>
          <w:rFonts w:ascii="Arial" w:hAnsi="Arial" w:cs="Arial"/>
        </w:rPr>
      </w:pPr>
    </w:p>
    <w:p w:rsidR="006A330A" w:rsidRDefault="00E808A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6A330A" w:rsidRDefault="00E808A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Ime in priimek</w:t>
            </w:r>
          </w:p>
          <w:p w:rsidR="006A330A" w:rsidRDefault="00E808AB">
            <w:pPr>
              <w:spacing w:before="135" w:after="135"/>
              <w:jc w:val="both"/>
              <w:textAlignment w:val="center"/>
            </w:pPr>
            <w:r>
              <w:rPr>
                <w:rFonts w:ascii="Arial" w:hAnsi="Arial" w:cs="Arial"/>
                <w:b/>
                <w:bCs/>
                <w:color w:val="000000"/>
                <w:position w:val="-2"/>
                <w:sz w:val="18"/>
                <w:szCs w:val="18"/>
              </w:rPr>
              <w:t>ali</w:t>
            </w:r>
          </w:p>
          <w:p w:rsidR="006A330A" w:rsidRDefault="00E808A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Naslov prebivališča</w:t>
            </w:r>
          </w:p>
          <w:p w:rsidR="006A330A" w:rsidRDefault="00E808AB">
            <w:pPr>
              <w:spacing w:before="135" w:after="135"/>
              <w:jc w:val="both"/>
              <w:textAlignment w:val="center"/>
            </w:pPr>
            <w:r>
              <w:rPr>
                <w:rFonts w:ascii="Arial" w:hAnsi="Arial" w:cs="Arial"/>
                <w:b/>
                <w:bCs/>
                <w:color w:val="000000"/>
                <w:position w:val="-2"/>
                <w:sz w:val="18"/>
                <w:szCs w:val="18"/>
              </w:rPr>
              <w:t>ali</w:t>
            </w:r>
          </w:p>
          <w:p w:rsidR="006A330A" w:rsidRDefault="00E808A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Delež lastništva</w:t>
            </w:r>
          </w:p>
          <w:p w:rsidR="006A330A" w:rsidRDefault="00E808AB">
            <w:pPr>
              <w:spacing w:before="135" w:after="135"/>
              <w:jc w:val="both"/>
              <w:textAlignment w:val="center"/>
            </w:pPr>
            <w:r>
              <w:rPr>
                <w:rFonts w:ascii="Arial" w:hAnsi="Arial" w:cs="Arial"/>
                <w:b/>
                <w:bCs/>
                <w:color w:val="000000"/>
                <w:position w:val="-2"/>
                <w:sz w:val="18"/>
                <w:szCs w:val="18"/>
              </w:rPr>
              <w:t>ali</w:t>
            </w:r>
          </w:p>
          <w:p w:rsidR="006A330A" w:rsidRDefault="00E808AB">
            <w:pPr>
              <w:spacing w:before="135" w:after="135"/>
              <w:jc w:val="both"/>
              <w:textAlignment w:val="center"/>
            </w:pPr>
            <w:r>
              <w:rPr>
                <w:rFonts w:ascii="Arial" w:hAnsi="Arial" w:cs="Arial"/>
                <w:b/>
                <w:bCs/>
                <w:color w:val="000000"/>
                <w:position w:val="-2"/>
                <w:sz w:val="18"/>
                <w:szCs w:val="18"/>
              </w:rPr>
              <w:t>Delež lastništva gospodarskega subjekta</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b/>
                <w:bCs/>
                <w:color w:val="000000"/>
                <w:position w:val="-2"/>
                <w:sz w:val="18"/>
                <w:szCs w:val="18"/>
              </w:rPr>
              <w:t>Delež lastništva gospodarskega subjekta</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r w:rsidR="006A330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Kraj in datum:</w:t>
            </w:r>
          </w:p>
        </w:tc>
        <w:tc>
          <w:tcPr>
            <w:tcW w:w="0" w:type="auto"/>
            <w:tcMar>
              <w:top w:w="75" w:type="dxa"/>
              <w:bottom w:w="75" w:type="dxa"/>
            </w:tcMar>
            <w:vAlign w:val="center"/>
          </w:tcPr>
          <w:p w:rsidR="006A330A" w:rsidRDefault="00E808AB">
            <w:r>
              <w:rPr>
                <w:rFonts w:ascii="Arial" w:hAnsi="Arial" w:cs="Arial"/>
                <w:color w:val="000000"/>
                <w:position w:val="-2"/>
                <w:sz w:val="18"/>
                <w:szCs w:val="18"/>
              </w:rPr>
              <w:t>Ime in priimek: _____________________</w:t>
            </w:r>
          </w:p>
        </w:tc>
      </w:tr>
      <w:tr w:rsidR="006A330A">
        <w:tc>
          <w:tcPr>
            <w:tcW w:w="4080" w:type="dxa"/>
            <w:tcMar>
              <w:top w:w="75" w:type="dxa"/>
              <w:bottom w:w="75" w:type="dxa"/>
            </w:tcMar>
            <w:vAlign w:val="center"/>
          </w:tcPr>
          <w:p w:rsidR="006A330A" w:rsidRDefault="00E808AB">
            <w:r>
              <w:rPr>
                <w:rFonts w:ascii="Arial" w:hAnsi="Arial" w:cs="Arial"/>
                <w:color w:val="000000"/>
                <w:position w:val="-2"/>
                <w:sz w:val="18"/>
                <w:szCs w:val="18"/>
              </w:rPr>
              <w:t> </w:t>
            </w:r>
          </w:p>
        </w:tc>
        <w:tc>
          <w:tcPr>
            <w:tcW w:w="0" w:type="auto"/>
            <w:tcMar>
              <w:top w:w="75" w:type="dxa"/>
              <w:bottom w:w="75" w:type="dxa"/>
            </w:tcMar>
            <w:vAlign w:val="center"/>
          </w:tcPr>
          <w:p w:rsidR="006A330A" w:rsidRDefault="00E808AB">
            <w:pPr>
              <w:jc w:val="center"/>
            </w:pPr>
            <w:r>
              <w:rPr>
                <w:rFonts w:ascii="Arial" w:hAnsi="Arial" w:cs="Arial"/>
                <w:color w:val="000000"/>
                <w:position w:val="-2"/>
                <w:sz w:val="18"/>
                <w:szCs w:val="18"/>
              </w:rPr>
              <w:t>(žig in podpis)</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6A330A" w:rsidRDefault="006A330A">
      <w:pPr>
        <w:sectPr w:rsidR="006A330A" w:rsidSect="001E067A">
          <w:footerReference w:type="default" r:id="rId17"/>
          <w:pgSz w:w="11906" w:h="16838"/>
          <w:pgMar w:top="1418" w:right="1418" w:bottom="1418" w:left="1418" w:header="567" w:footer="596" w:gutter="0"/>
          <w:cols w:space="708"/>
          <w:docGrid w:linePitch="360"/>
        </w:sectPr>
      </w:pPr>
    </w:p>
    <w:p w:rsidR="001E067A" w:rsidRPr="00590863" w:rsidRDefault="00E808AB" w:rsidP="001E067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F2281">
        <w:rPr>
          <w:rFonts w:ascii="Arial" w:hAnsi="Arial" w:cs="Arial"/>
          <w:sz w:val="18"/>
          <w:szCs w:val="18"/>
        </w:rPr>
        <w:t>13</w:t>
      </w:r>
    </w:p>
    <w:p w:rsidR="001E067A" w:rsidRPr="00252358" w:rsidRDefault="001E067A" w:rsidP="001E067A"/>
    <w:p w:rsidR="001E067A" w:rsidRDefault="00E808AB" w:rsidP="001E067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1E067A" w:rsidRDefault="001E067A" w:rsidP="001E067A">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6A330A">
        <w:tc>
          <w:tcPr>
            <w:tcW w:w="0" w:type="auto"/>
            <w:tcMar>
              <w:top w:w="0" w:type="auto"/>
              <w:bottom w:w="0" w:type="auto"/>
            </w:tcMar>
          </w:tcPr>
          <w:p w:rsidR="006A330A" w:rsidRDefault="00E808AB">
            <w:r>
              <w:rPr>
                <w:rFonts w:ascii="Arial" w:hAnsi="Arial" w:cs="Arial"/>
                <w:color w:val="000000"/>
                <w:sz w:val="18"/>
                <w:szCs w:val="18"/>
              </w:rPr>
              <w:t> </w:t>
            </w:r>
          </w:p>
        </w:tc>
      </w:tr>
    </w:tbl>
    <w:p w:rsidR="006A330A" w:rsidRDefault="006A330A"/>
    <w:tbl>
      <w:tblPr>
        <w:tblStyle w:val="NormalTablePHPDOCX"/>
        <w:tblW w:w="0" w:type="auto"/>
        <w:tblInd w:w="108" w:type="dxa"/>
        <w:tblLook w:val="04A0" w:firstRow="1" w:lastRow="0" w:firstColumn="1" w:lastColumn="0" w:noHBand="0" w:noVBand="1"/>
      </w:tblPr>
      <w:tblGrid>
        <w:gridCol w:w="7194"/>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odreži</w:t>
            </w:r>
          </w:p>
          <w:p w:rsidR="006A330A" w:rsidRDefault="00E808AB">
            <w:pPr>
              <w:spacing w:before="225" w:after="225"/>
              <w:jc w:val="both"/>
            </w:pPr>
            <w:r>
              <w:rPr>
                <w:rFonts w:ascii="Arial" w:hAnsi="Arial" w:cs="Arial"/>
                <w:color w:val="000000"/>
                <w:sz w:val="18"/>
                <w:szCs w:val="18"/>
              </w:rPr>
              <w:t>-------------------------------------------------------------------------------------</w:t>
            </w:r>
          </w:p>
          <w:p w:rsidR="006A330A" w:rsidRDefault="00E808AB">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6A330A">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b/>
                      <w:bCs/>
                      <w:color w:val="000000"/>
                      <w:position w:val="-2"/>
                      <w:sz w:val="18"/>
                      <w:szCs w:val="18"/>
                    </w:rPr>
                    <w:t>NE ODPIRAJ – PONUDBA</w:t>
                  </w:r>
                </w:p>
                <w:p w:rsidR="006A330A" w:rsidRDefault="00E808AB">
                  <w:pPr>
                    <w:spacing w:before="135" w:after="135"/>
                    <w:jc w:val="both"/>
                    <w:textAlignment w:val="center"/>
                  </w:pPr>
                  <w:r>
                    <w:rPr>
                      <w:rFonts w:ascii="Arial" w:hAnsi="Arial" w:cs="Arial"/>
                      <w:color w:val="000000"/>
                      <w:position w:val="-2"/>
                      <w:sz w:val="18"/>
                      <w:szCs w:val="18"/>
                    </w:rPr>
                    <w:t>Predmet javnega naročila:</w:t>
                  </w:r>
                </w:p>
                <w:p w:rsidR="006A330A" w:rsidRDefault="004F2281">
                  <w:pPr>
                    <w:spacing w:before="135" w:after="135"/>
                    <w:jc w:val="both"/>
                    <w:textAlignment w:val="center"/>
                  </w:pPr>
                  <w:r w:rsidRPr="00963974">
                    <w:rPr>
                      <w:rFonts w:ascii="Arial" w:hAnsi="Arial" w:cs="Arial"/>
                      <w:b/>
                      <w:bCs/>
                      <w:color w:val="000000"/>
                      <w:sz w:val="18"/>
                      <w:szCs w:val="18"/>
                    </w:rPr>
                    <w:t xml:space="preserve">Nakup treh stacionarnih merilnikov hitrosti za samodejno evidentiranje prekrškov in vzdrževanje merilnikov za obdobje 96 mesecev od </w:t>
                  </w:r>
                  <w:r w:rsidR="007E594E">
                    <w:rPr>
                      <w:rFonts w:ascii="Arial" w:hAnsi="Arial" w:cs="Arial"/>
                      <w:b/>
                      <w:bCs/>
                      <w:color w:val="000000"/>
                      <w:sz w:val="18"/>
                      <w:szCs w:val="18"/>
                    </w:rPr>
                    <w:t>dobave merilnikov</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b/>
                      <w:bCs/>
                      <w:color w:val="000000"/>
                      <w:position w:val="-2"/>
                      <w:sz w:val="18"/>
                      <w:szCs w:val="18"/>
                    </w:rPr>
                    <w:t>POŠILJATELJ:</w:t>
                  </w:r>
                </w:p>
                <w:p w:rsidR="006A330A" w:rsidRDefault="00E808AB">
                  <w:pPr>
                    <w:spacing w:before="135" w:after="135"/>
                    <w:jc w:val="both"/>
                    <w:textAlignment w:val="center"/>
                  </w:pPr>
                  <w:r>
                    <w:rPr>
                      <w:rFonts w:ascii="Arial" w:hAnsi="Arial" w:cs="Arial"/>
                      <w:color w:val="000000"/>
                      <w:position w:val="-2"/>
                      <w:sz w:val="18"/>
                      <w:szCs w:val="18"/>
                    </w:rPr>
                    <w:t>______________________________</w:t>
                  </w:r>
                </w:p>
                <w:p w:rsidR="006A330A" w:rsidRDefault="00E808AB">
                  <w:pPr>
                    <w:spacing w:before="135" w:after="135"/>
                    <w:jc w:val="both"/>
                    <w:textAlignment w:val="center"/>
                  </w:pPr>
                  <w:r>
                    <w:rPr>
                      <w:rFonts w:ascii="Arial" w:hAnsi="Arial" w:cs="Arial"/>
                      <w:color w:val="000000"/>
                      <w:position w:val="-2"/>
                      <w:sz w:val="18"/>
                      <w:szCs w:val="18"/>
                    </w:rPr>
                    <w:t>______________________________</w:t>
                  </w:r>
                </w:p>
                <w:p w:rsidR="006A330A" w:rsidRDefault="00E808AB">
                  <w:pPr>
                    <w:spacing w:before="135" w:after="135"/>
                    <w:jc w:val="both"/>
                    <w:textAlignment w:val="center"/>
                  </w:pPr>
                  <w:r>
                    <w:rPr>
                      <w:rFonts w:ascii="Arial" w:hAnsi="Arial" w:cs="Arial"/>
                      <w:color w:val="000000"/>
                      <w:position w:val="-2"/>
                      <w:sz w:val="18"/>
                      <w:szCs w:val="18"/>
                    </w:rPr>
                    <w:t>Kontaktna oseba:________________</w:t>
                  </w:r>
                </w:p>
                <w:p w:rsidR="006A330A" w:rsidRDefault="00E808AB">
                  <w:pPr>
                    <w:spacing w:before="135" w:after="135"/>
                    <w:jc w:val="both"/>
                    <w:textAlignment w:val="center"/>
                  </w:pPr>
                  <w:r>
                    <w:rPr>
                      <w:rFonts w:ascii="Arial" w:hAnsi="Arial" w:cs="Arial"/>
                      <w:color w:val="000000"/>
                      <w:position w:val="-2"/>
                      <w:sz w:val="18"/>
                      <w:szCs w:val="18"/>
                    </w:rPr>
                    <w:t>Telefon:_______________________</w:t>
                  </w:r>
                </w:p>
                <w:p w:rsidR="006A330A" w:rsidRDefault="00E808AB">
                  <w:pPr>
                    <w:spacing w:before="135" w:after="135"/>
                    <w:jc w:val="both"/>
                    <w:textAlignment w:val="center"/>
                  </w:pPr>
                  <w:r>
                    <w:rPr>
                      <w:rFonts w:ascii="Arial" w:hAnsi="Arial" w:cs="Arial"/>
                      <w:color w:val="000000"/>
                      <w:position w:val="-2"/>
                      <w:sz w:val="18"/>
                      <w:szCs w:val="18"/>
                    </w:rPr>
                    <w:t>E-naslov:______________________</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 ponudba</w:t>
                  </w:r>
                </w:p>
                <w:p w:rsidR="006A330A" w:rsidRDefault="00E808AB">
                  <w:pPr>
                    <w:spacing w:before="135" w:after="135"/>
                    <w:jc w:val="both"/>
                    <w:textAlignment w:val="center"/>
                  </w:pPr>
                  <w:r>
                    <w:rPr>
                      <w:rFonts w:ascii="Arial" w:hAnsi="Arial" w:cs="Arial"/>
                      <w:color w:val="000000"/>
                      <w:position w:val="-2"/>
                      <w:sz w:val="18"/>
                      <w:szCs w:val="18"/>
                    </w:rPr>
                    <w:t>[  ] sprememba</w:t>
                  </w:r>
                </w:p>
                <w:p w:rsidR="006A330A" w:rsidRDefault="00E808AB">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6A330A" w:rsidRDefault="00E808AB">
                  <w:pPr>
                    <w:spacing w:before="135" w:after="135"/>
                    <w:jc w:val="both"/>
                    <w:textAlignment w:val="center"/>
                  </w:pPr>
                  <w:r>
                    <w:rPr>
                      <w:rFonts w:ascii="Arial" w:hAnsi="Arial" w:cs="Arial"/>
                      <w:color w:val="000000"/>
                      <w:position w:val="-2"/>
                      <w:sz w:val="18"/>
                      <w:szCs w:val="18"/>
                    </w:rPr>
                    <w:t>MESTNA OBČINA KRANJ</w:t>
                  </w:r>
                </w:p>
                <w:p w:rsidR="006A330A" w:rsidRDefault="00E808AB">
                  <w:pPr>
                    <w:spacing w:before="135" w:after="135"/>
                    <w:jc w:val="both"/>
                    <w:textAlignment w:val="center"/>
                  </w:pPr>
                  <w:r>
                    <w:rPr>
                      <w:rFonts w:ascii="Arial" w:hAnsi="Arial" w:cs="Arial"/>
                      <w:color w:val="000000"/>
                      <w:position w:val="-2"/>
                      <w:sz w:val="18"/>
                      <w:szCs w:val="18"/>
                    </w:rPr>
                    <w:t>Slovenski trg 1, 4000 Kranj</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(izpolni vložišče naročnika):</w:t>
                  </w:r>
                </w:p>
                <w:p w:rsidR="006A330A" w:rsidRDefault="00E808AB">
                  <w:pPr>
                    <w:spacing w:before="135" w:after="135"/>
                    <w:jc w:val="both"/>
                    <w:textAlignment w:val="center"/>
                  </w:pPr>
                  <w:r>
                    <w:rPr>
                      <w:rFonts w:ascii="Arial" w:hAnsi="Arial" w:cs="Arial"/>
                      <w:color w:val="000000"/>
                      <w:position w:val="-2"/>
                      <w:sz w:val="18"/>
                      <w:szCs w:val="18"/>
                    </w:rPr>
                    <w:t> </w:t>
                  </w:r>
                </w:p>
                <w:p w:rsidR="006A330A" w:rsidRDefault="00E808AB">
                  <w:pPr>
                    <w:spacing w:before="135" w:after="135"/>
                    <w:jc w:val="both"/>
                    <w:textAlignment w:val="center"/>
                  </w:pPr>
                  <w:r>
                    <w:rPr>
                      <w:rFonts w:ascii="Arial" w:hAnsi="Arial" w:cs="Arial"/>
                      <w:color w:val="000000"/>
                      <w:position w:val="-2"/>
                      <w:sz w:val="18"/>
                      <w:szCs w:val="18"/>
                    </w:rPr>
                    <w:t>Datum prispetja:________________</w:t>
                  </w:r>
                </w:p>
                <w:p w:rsidR="006A330A" w:rsidRDefault="00E808AB">
                  <w:pPr>
                    <w:spacing w:before="135" w:after="135"/>
                    <w:jc w:val="both"/>
                    <w:textAlignment w:val="center"/>
                  </w:pPr>
                  <w:r>
                    <w:rPr>
                      <w:rFonts w:ascii="Arial" w:hAnsi="Arial" w:cs="Arial"/>
                      <w:color w:val="000000"/>
                      <w:position w:val="-2"/>
                      <w:sz w:val="18"/>
                      <w:szCs w:val="18"/>
                    </w:rPr>
                    <w:t>Ura prispetja:___________________</w:t>
                  </w:r>
                </w:p>
                <w:p w:rsidR="006A330A" w:rsidRDefault="00E808AB">
                  <w:pPr>
                    <w:spacing w:before="135" w:after="135"/>
                    <w:jc w:val="both"/>
                    <w:textAlignment w:val="center"/>
                  </w:pPr>
                  <w:r>
                    <w:rPr>
                      <w:rFonts w:ascii="Arial" w:hAnsi="Arial" w:cs="Arial"/>
                      <w:color w:val="000000"/>
                      <w:position w:val="-2"/>
                      <w:sz w:val="18"/>
                      <w:szCs w:val="18"/>
                    </w:rPr>
                    <w:t>Zaporedna št. ponudbe:__________</w:t>
                  </w:r>
                </w:p>
                <w:p w:rsidR="006A330A" w:rsidRDefault="00E808AB">
                  <w:pPr>
                    <w:spacing w:before="135" w:after="135"/>
                    <w:jc w:val="both"/>
                    <w:textAlignment w:val="center"/>
                  </w:pPr>
                  <w:r>
                    <w:rPr>
                      <w:rFonts w:ascii="Arial" w:hAnsi="Arial" w:cs="Arial"/>
                      <w:color w:val="000000"/>
                      <w:position w:val="-2"/>
                      <w:sz w:val="18"/>
                      <w:szCs w:val="18"/>
                    </w:rPr>
                    <w:t>Podpis: _______________________</w:t>
                  </w:r>
                </w:p>
              </w:tc>
            </w:tr>
          </w:tbl>
          <w:p w:rsidR="006A330A" w:rsidRDefault="006A330A"/>
          <w:p w:rsidR="006A330A" w:rsidRDefault="00E808AB">
            <w:pPr>
              <w:spacing w:before="225" w:after="225"/>
              <w:jc w:val="both"/>
            </w:pPr>
            <w:r>
              <w:rPr>
                <w:rFonts w:ascii="Arial" w:hAnsi="Arial" w:cs="Arial"/>
                <w:color w:val="000000"/>
                <w:sz w:val="18"/>
                <w:szCs w:val="18"/>
              </w:rPr>
              <w:t> </w:t>
            </w:r>
          </w:p>
          <w:p w:rsidR="006A330A" w:rsidRDefault="00E808AB">
            <w:pPr>
              <w:spacing w:before="225" w:after="225"/>
              <w:jc w:val="both"/>
            </w:pPr>
            <w:r>
              <w:rPr>
                <w:rFonts w:ascii="Arial" w:hAnsi="Arial" w:cs="Arial"/>
                <w:color w:val="000000"/>
                <w:sz w:val="18"/>
                <w:szCs w:val="18"/>
              </w:rPr>
              <w:t>-------------------------------------------------------------------------------------</w:t>
            </w:r>
          </w:p>
          <w:p w:rsidR="006A330A" w:rsidRDefault="00505CFE">
            <w:pPr>
              <w:spacing w:before="225" w:after="225"/>
              <w:jc w:val="both"/>
            </w:pPr>
            <w:r>
              <w:rPr>
                <w:rFonts w:ascii="Arial" w:hAnsi="Arial" w:cs="Arial"/>
                <w:color w:val="000000"/>
                <w:sz w:val="18"/>
                <w:szCs w:val="18"/>
              </w:rPr>
              <w:t>O</w:t>
            </w:r>
            <w:r w:rsidR="00E808AB">
              <w:rPr>
                <w:rFonts w:ascii="Arial" w:hAnsi="Arial" w:cs="Arial"/>
                <w:color w:val="000000"/>
                <w:sz w:val="18"/>
                <w:szCs w:val="18"/>
              </w:rPr>
              <w:t>dreži</w:t>
            </w:r>
          </w:p>
        </w:tc>
      </w:tr>
    </w:tbl>
    <w:p w:rsidR="006A330A" w:rsidRDefault="006A330A">
      <w:pPr>
        <w:sectPr w:rsidR="006A330A" w:rsidSect="001E067A">
          <w:footerReference w:type="default" r:id="rId18"/>
          <w:pgSz w:w="11906" w:h="16838"/>
          <w:pgMar w:top="1418" w:right="1418" w:bottom="1418" w:left="1418" w:header="567" w:footer="596" w:gutter="0"/>
          <w:cols w:space="708"/>
          <w:docGrid w:linePitch="360"/>
        </w:sectPr>
      </w:pPr>
    </w:p>
    <w:p w:rsidR="001E067A" w:rsidRPr="00116091" w:rsidRDefault="00E808AB" w:rsidP="001E067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1E067A" w:rsidRDefault="001E067A" w:rsidP="001E067A">
      <w:pPr>
        <w:rPr>
          <w:rFonts w:ascii="Arial" w:hAnsi="Arial" w:cs="Arial"/>
        </w:rPr>
      </w:pPr>
    </w:p>
    <w:p w:rsidR="00F87BD9" w:rsidRDefault="00E808A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ZA </w:t>
      </w:r>
      <w:r w:rsidR="00F87BD9">
        <w:rPr>
          <w:rFonts w:ascii="Arial" w:hAnsi="Arial" w:cs="Arial"/>
          <w:b/>
          <w:bCs/>
          <w:color w:val="000000"/>
          <w:sz w:val="27"/>
          <w:szCs w:val="27"/>
        </w:rPr>
        <w:t xml:space="preserve">DOBAVO TREH STACIONARNIH MERILNIKOV HITROSTI ZA SAMODEJNO EVIDENTIRANJE PREKRŠKOV IN VZDRŽEVANJE MERILNIKOV ZA OBDOBJE 96 MESECEV OD </w:t>
      </w:r>
      <w:r w:rsidR="007E594E">
        <w:rPr>
          <w:rFonts w:ascii="Arial" w:hAnsi="Arial" w:cs="Arial"/>
          <w:b/>
          <w:bCs/>
          <w:color w:val="000000"/>
          <w:sz w:val="27"/>
          <w:szCs w:val="27"/>
        </w:rPr>
        <w:t>DOBAVE MERILNIKOV</w:t>
      </w:r>
    </w:p>
    <w:p w:rsidR="006A330A" w:rsidRDefault="00E808AB">
      <w:pPr>
        <w:spacing w:before="225" w:after="225" w:line="240" w:lineRule="auto"/>
        <w:jc w:val="center"/>
      </w:pPr>
      <w:r>
        <w:rPr>
          <w:rFonts w:ascii="Arial" w:hAnsi="Arial" w:cs="Arial"/>
          <w:color w:val="000000"/>
          <w:sz w:val="18"/>
          <w:szCs w:val="18"/>
        </w:rPr>
        <w:t>sklenjena med</w:t>
      </w:r>
    </w:p>
    <w:p w:rsidR="006A330A" w:rsidRDefault="00E808AB">
      <w:pPr>
        <w:spacing w:after="0" w:line="240" w:lineRule="auto"/>
      </w:pPr>
      <w:r>
        <w:rPr>
          <w:rFonts w:ascii="Arial" w:hAnsi="Arial" w:cs="Arial"/>
          <w:b/>
          <w:bCs/>
          <w:color w:val="000000"/>
          <w:sz w:val="18"/>
          <w:szCs w:val="18"/>
        </w:rPr>
        <w:t>NAROČNIKOM: MESTNA OBČINA KRANJ, Slovenski trg 1, 4000 Kranj,</w:t>
      </w:r>
      <w:r>
        <w:rPr>
          <w:rFonts w:ascii="Arial" w:hAnsi="Arial" w:cs="Arial"/>
          <w:color w:val="000000"/>
          <w:sz w:val="18"/>
          <w:szCs w:val="18"/>
        </w:rPr>
        <w:br/>
        <w:t>ki ga zastopa Boštjan Trilar, župan</w:t>
      </w:r>
      <w:r>
        <w:br/>
      </w:r>
    </w:p>
    <w:tbl>
      <w:tblPr>
        <w:tblStyle w:val="NormalTablePHPDOCX"/>
        <w:tblW w:w="3500" w:type="pct"/>
        <w:tblInd w:w="108" w:type="dxa"/>
        <w:tblLook w:val="04A0" w:firstRow="1" w:lastRow="0" w:firstColumn="1" w:lastColumn="0" w:noHBand="0" w:noVBand="1"/>
      </w:tblPr>
      <w:tblGrid>
        <w:gridCol w:w="3300"/>
        <w:gridCol w:w="3200"/>
      </w:tblGrid>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Matična številka:</w:t>
            </w:r>
          </w:p>
        </w:tc>
        <w:tc>
          <w:tcPr>
            <w:tcW w:w="0" w:type="auto"/>
            <w:tcMar>
              <w:top w:w="0" w:type="auto"/>
              <w:bottom w:w="0" w:type="auto"/>
            </w:tcMar>
            <w:vAlign w:val="center"/>
          </w:tcPr>
          <w:p w:rsidR="006A330A" w:rsidRDefault="00E808AB">
            <w:r>
              <w:rPr>
                <w:rFonts w:ascii="Arial" w:hAnsi="Arial" w:cs="Arial"/>
                <w:color w:val="000000"/>
                <w:position w:val="-2"/>
                <w:sz w:val="18"/>
                <w:szCs w:val="18"/>
              </w:rPr>
              <w:t>5874653000</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6A330A" w:rsidRDefault="00E808AB">
            <w:r>
              <w:rPr>
                <w:rFonts w:ascii="Arial" w:hAnsi="Arial" w:cs="Arial"/>
                <w:color w:val="000000"/>
                <w:position w:val="-2"/>
                <w:sz w:val="18"/>
                <w:szCs w:val="18"/>
              </w:rPr>
              <w:t>SI 55789935</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Transakcijski račun (TRR):</w:t>
            </w:r>
          </w:p>
        </w:tc>
        <w:tc>
          <w:tcPr>
            <w:tcW w:w="0" w:type="auto"/>
            <w:tcMar>
              <w:top w:w="0" w:type="auto"/>
              <w:bottom w:w="0" w:type="auto"/>
            </w:tcMar>
            <w:vAlign w:val="center"/>
          </w:tcPr>
          <w:p w:rsidR="006A330A" w:rsidRDefault="00E808AB">
            <w:r>
              <w:rPr>
                <w:rFonts w:ascii="Arial" w:hAnsi="Arial" w:cs="Arial"/>
                <w:color w:val="000000"/>
                <w:position w:val="-2"/>
                <w:sz w:val="18"/>
                <w:szCs w:val="18"/>
              </w:rPr>
              <w:t>SI56 0125 2010 0006 472</w:t>
            </w:r>
          </w:p>
        </w:tc>
      </w:tr>
    </w:tbl>
    <w:p w:rsidR="006A330A" w:rsidRDefault="006A330A"/>
    <w:p w:rsidR="006A330A" w:rsidRDefault="00E808AB">
      <w:pPr>
        <w:spacing w:before="225" w:after="225" w:line="240" w:lineRule="auto"/>
        <w:jc w:val="center"/>
      </w:pPr>
      <w:r>
        <w:rPr>
          <w:rFonts w:ascii="Arial" w:hAnsi="Arial" w:cs="Arial"/>
          <w:color w:val="000000"/>
          <w:sz w:val="18"/>
          <w:szCs w:val="18"/>
        </w:rPr>
        <w:t>in</w:t>
      </w:r>
    </w:p>
    <w:p w:rsidR="006A330A" w:rsidRDefault="00030CC8">
      <w:pPr>
        <w:spacing w:before="225" w:after="225" w:line="240" w:lineRule="auto"/>
        <w:jc w:val="both"/>
      </w:pPr>
      <w:r>
        <w:rPr>
          <w:rFonts w:ascii="Arial" w:hAnsi="Arial" w:cs="Arial"/>
          <w:b/>
          <w:bCs/>
          <w:color w:val="000000"/>
          <w:sz w:val="18"/>
          <w:szCs w:val="18"/>
        </w:rPr>
        <w:t>DOBAVITELJEM</w:t>
      </w:r>
      <w:r w:rsidR="00E808AB">
        <w:rPr>
          <w:rFonts w:ascii="Arial" w:hAnsi="Arial" w:cs="Arial"/>
          <w:b/>
          <w:bCs/>
          <w:color w:val="000000"/>
          <w:sz w:val="18"/>
          <w:szCs w:val="18"/>
        </w:rPr>
        <w:t>: </w:t>
      </w:r>
      <w:r w:rsidR="00E808AB">
        <w:rPr>
          <w:rFonts w:ascii="Arial" w:hAnsi="Arial" w:cs="Arial"/>
          <w:color w:val="000000"/>
          <w:sz w:val="18"/>
          <w:szCs w:val="18"/>
        </w:rPr>
        <w:t>___________________________________,</w:t>
      </w:r>
      <w:r w:rsidR="00E808A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6A330A" w:rsidRDefault="00E808AB">
            <w:r>
              <w:rPr>
                <w:rFonts w:ascii="Arial" w:hAnsi="Arial" w:cs="Arial"/>
                <w:color w:val="000000"/>
                <w:position w:val="-2"/>
                <w:sz w:val="18"/>
                <w:szCs w:val="18"/>
              </w:rPr>
              <w:t> </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6A330A" w:rsidRDefault="00E808AB">
            <w:r>
              <w:rPr>
                <w:rFonts w:ascii="Arial" w:hAnsi="Arial" w:cs="Arial"/>
                <w:color w:val="000000"/>
                <w:position w:val="-2"/>
                <w:sz w:val="18"/>
                <w:szCs w:val="18"/>
              </w:rPr>
              <w:t> </w:t>
            </w:r>
          </w:p>
        </w:tc>
      </w:tr>
      <w:tr w:rsidR="006A330A">
        <w:tc>
          <w:tcPr>
            <w:tcW w:w="3300" w:type="dxa"/>
            <w:tcMar>
              <w:top w:w="0" w:type="auto"/>
              <w:bottom w:w="0" w:type="auto"/>
            </w:tcMar>
            <w:vAlign w:val="center"/>
          </w:tcPr>
          <w:p w:rsidR="006A330A" w:rsidRDefault="00E808A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6A330A" w:rsidRDefault="00E808AB">
            <w:r>
              <w:rPr>
                <w:rFonts w:ascii="Arial" w:hAnsi="Arial" w:cs="Arial"/>
                <w:color w:val="000000"/>
                <w:position w:val="-2"/>
                <w:sz w:val="18"/>
                <w:szCs w:val="18"/>
              </w:rPr>
              <w:t> </w:t>
            </w:r>
          </w:p>
        </w:tc>
      </w:tr>
    </w:tbl>
    <w:p w:rsidR="006A330A" w:rsidRDefault="00E808AB">
      <w:pPr>
        <w:spacing w:before="225" w:after="225" w:line="240" w:lineRule="auto"/>
        <w:jc w:val="both"/>
      </w:pPr>
      <w:r>
        <w:rPr>
          <w:rFonts w:ascii="Arial" w:hAnsi="Arial" w:cs="Arial"/>
          <w:color w:val="000000"/>
          <w:sz w:val="18"/>
          <w:szCs w:val="18"/>
        </w:rPr>
        <w:t> </w:t>
      </w:r>
    </w:p>
    <w:p w:rsidR="006A330A" w:rsidRDefault="00E808AB">
      <w:pPr>
        <w:spacing w:before="225" w:after="225" w:line="240" w:lineRule="auto"/>
        <w:jc w:val="both"/>
      </w:pPr>
      <w:r>
        <w:rPr>
          <w:rFonts w:ascii="Arial" w:hAnsi="Arial" w:cs="Arial"/>
          <w:b/>
          <w:bCs/>
          <w:color w:val="000000"/>
          <w:sz w:val="18"/>
          <w:szCs w:val="18"/>
        </w:rPr>
        <w:t>I. UVODNE DOLOČBE</w:t>
      </w:r>
    </w:p>
    <w:p w:rsidR="006A330A" w:rsidRDefault="00E808A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030CC8" w:rsidRDefault="00E808AB" w:rsidP="00030CC8">
            <w:pPr>
              <w:spacing w:before="225" w:after="225"/>
              <w:jc w:val="both"/>
              <w:rPr>
                <w:rFonts w:ascii="Arial" w:hAnsi="Arial" w:cs="Arial"/>
                <w:color w:val="000000"/>
                <w:sz w:val="18"/>
                <w:szCs w:val="18"/>
              </w:rPr>
            </w:pPr>
            <w:r>
              <w:rPr>
                <w:rFonts w:ascii="Arial" w:hAnsi="Arial" w:cs="Arial"/>
                <w:color w:val="000000"/>
                <w:sz w:val="18"/>
                <w:szCs w:val="18"/>
              </w:rPr>
              <w:t xml:space="preserve">Naročnik in </w:t>
            </w:r>
            <w:r w:rsidR="00030CC8">
              <w:rPr>
                <w:rFonts w:ascii="Arial" w:hAnsi="Arial" w:cs="Arial"/>
                <w:color w:val="000000"/>
                <w:sz w:val="18"/>
                <w:szCs w:val="18"/>
              </w:rPr>
              <w:t>dobavitelj</w:t>
            </w:r>
            <w:r>
              <w:rPr>
                <w:rFonts w:ascii="Arial" w:hAnsi="Arial" w:cs="Arial"/>
                <w:color w:val="000000"/>
                <w:sz w:val="18"/>
                <w:szCs w:val="18"/>
              </w:rPr>
              <w:t xml:space="preserve"> ugotavljata, da je bil na osnovi: </w:t>
            </w:r>
          </w:p>
          <w:p w:rsidR="00892A42" w:rsidRPr="00030CC8" w:rsidRDefault="00E808AB" w:rsidP="00A0094C">
            <w:pPr>
              <w:pStyle w:val="ListParagraph"/>
              <w:numPr>
                <w:ilvl w:val="0"/>
                <w:numId w:val="39"/>
              </w:numPr>
              <w:spacing w:before="225" w:after="225"/>
              <w:jc w:val="both"/>
              <w:rPr>
                <w:rFonts w:ascii="Arial" w:hAnsi="Arial" w:cs="Arial"/>
                <w:color w:val="000000"/>
                <w:sz w:val="18"/>
                <w:szCs w:val="18"/>
              </w:rPr>
            </w:pPr>
            <w:r w:rsidRPr="00030CC8">
              <w:rPr>
                <w:rFonts w:ascii="Arial" w:hAnsi="Arial" w:cs="Arial"/>
                <w:color w:val="000000"/>
                <w:sz w:val="18"/>
                <w:szCs w:val="18"/>
              </w:rPr>
              <w:t>javnega naročila, objavljenega na Portalu javnih naročil številka _ _ _ _ _ _</w:t>
            </w:r>
            <w:r w:rsidR="001E067A" w:rsidRPr="00030CC8">
              <w:rPr>
                <w:rFonts w:ascii="Arial" w:hAnsi="Arial" w:cs="Arial"/>
                <w:color w:val="000000"/>
                <w:sz w:val="18"/>
                <w:szCs w:val="18"/>
              </w:rPr>
              <w:t xml:space="preserve"> z dne _ _ _ _ _ _ </w:t>
            </w:r>
            <w:r w:rsidR="00030CC8">
              <w:rPr>
                <w:rFonts w:ascii="Arial" w:hAnsi="Arial" w:cs="Arial"/>
                <w:color w:val="000000"/>
                <w:sz w:val="18"/>
                <w:szCs w:val="18"/>
              </w:rPr>
              <w:t xml:space="preserve">in v Dopolnilu k Uradnemu listu Evropske unije številka _ _ _ _ _ _ _ _ _  z dne _ _ _ _ _ _ _ </w:t>
            </w:r>
            <w:r w:rsidR="001E067A" w:rsidRPr="00030CC8">
              <w:rPr>
                <w:rFonts w:ascii="Arial" w:hAnsi="Arial" w:cs="Arial"/>
                <w:color w:val="000000"/>
                <w:sz w:val="18"/>
                <w:szCs w:val="18"/>
              </w:rPr>
              <w:t>z naslovom »</w:t>
            </w:r>
            <w:r w:rsidR="00030CC8" w:rsidRPr="00030CC8">
              <w:rPr>
                <w:rFonts w:ascii="Arial" w:hAnsi="Arial" w:cs="Arial"/>
                <w:bCs/>
                <w:color w:val="000000"/>
                <w:sz w:val="18"/>
                <w:szCs w:val="18"/>
              </w:rPr>
              <w:t>Nakup treh stacionarnih merilnikov hitrosti za samodejno evidentiranje prekrškov in vzdrževanje merilnikov za obdobje 96 mesecev od sklenitve pogodbe«</w:t>
            </w:r>
            <w:r w:rsidR="00BD5103" w:rsidRPr="00030CC8">
              <w:rPr>
                <w:rFonts w:ascii="Arial" w:hAnsi="Arial" w:cs="Arial"/>
                <w:color w:val="000000"/>
                <w:sz w:val="18"/>
                <w:szCs w:val="18"/>
              </w:rPr>
              <w:t xml:space="preserve"> in</w:t>
            </w:r>
          </w:p>
          <w:p w:rsidR="00BD5103" w:rsidRPr="00892A42" w:rsidRDefault="00E808AB" w:rsidP="00A0094C">
            <w:pPr>
              <w:pStyle w:val="ListParagraph"/>
              <w:numPr>
                <w:ilvl w:val="0"/>
                <w:numId w:val="29"/>
              </w:numPr>
              <w:spacing w:before="225" w:after="225"/>
              <w:jc w:val="both"/>
              <w:rPr>
                <w:rFonts w:ascii="Arial" w:hAnsi="Arial" w:cs="Arial"/>
                <w:color w:val="000000"/>
                <w:sz w:val="18"/>
                <w:szCs w:val="18"/>
              </w:rPr>
            </w:pPr>
            <w:r w:rsidRPr="00892A42">
              <w:rPr>
                <w:rFonts w:ascii="Arial" w:hAnsi="Arial" w:cs="Arial"/>
                <w:color w:val="000000"/>
                <w:sz w:val="18"/>
                <w:szCs w:val="18"/>
              </w:rPr>
              <w:t>naročnikove odločitve o oddaji javnega naročila številka _ _ _ _ _ _ z dne _ _ _ _ _ _ </w:t>
            </w:r>
            <w:r w:rsidR="00030CC8">
              <w:rPr>
                <w:rFonts w:ascii="Arial" w:hAnsi="Arial" w:cs="Arial"/>
                <w:color w:val="000000"/>
                <w:sz w:val="18"/>
                <w:szCs w:val="18"/>
              </w:rPr>
              <w:t xml:space="preserve">, ki je bila objavljena na Portalu javnih naročil dne _ _ _ _ _ _  pod številko objave _ _ _ _ _ _ </w:t>
            </w:r>
          </w:p>
          <w:p w:rsidR="006A330A" w:rsidRPr="001E067A" w:rsidRDefault="00E808AB" w:rsidP="001E067A">
            <w:pPr>
              <w:spacing w:before="225" w:after="225"/>
              <w:jc w:val="both"/>
              <w:rPr>
                <w:rFonts w:ascii="Arial" w:hAnsi="Arial" w:cs="Arial"/>
                <w:color w:val="000000"/>
                <w:sz w:val="18"/>
                <w:szCs w:val="18"/>
              </w:rPr>
            </w:pPr>
            <w:r>
              <w:rPr>
                <w:rFonts w:ascii="Arial" w:hAnsi="Arial" w:cs="Arial"/>
                <w:color w:val="000000"/>
                <w:sz w:val="18"/>
                <w:szCs w:val="18"/>
              </w:rPr>
              <w:t xml:space="preserve">izbran </w:t>
            </w:r>
            <w:r w:rsidR="00030CC8">
              <w:rPr>
                <w:rFonts w:ascii="Arial" w:hAnsi="Arial" w:cs="Arial"/>
                <w:color w:val="000000"/>
                <w:sz w:val="18"/>
                <w:szCs w:val="18"/>
              </w:rPr>
              <w:t>dobavitelj</w:t>
            </w:r>
            <w:r>
              <w:rPr>
                <w:rFonts w:ascii="Arial" w:hAnsi="Arial" w:cs="Arial"/>
                <w:color w:val="000000"/>
                <w:sz w:val="18"/>
                <w:szCs w:val="18"/>
              </w:rPr>
              <w:t xml:space="preserve"> v okviru omenjenega javnega naročila, zaradi česar se sklepa predmetna pogodba.</w:t>
            </w:r>
          </w:p>
        </w:tc>
      </w:tr>
    </w:tbl>
    <w:p w:rsidR="006A330A" w:rsidRDefault="00E808A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PREDMET POGODBE</w:t>
      </w:r>
    </w:p>
    <w:p w:rsidR="00C37BA9" w:rsidRPr="00C37BA9" w:rsidRDefault="00C37BA9" w:rsidP="00C37BA9">
      <w:pPr>
        <w:spacing w:before="225" w:after="225" w:line="240" w:lineRule="auto"/>
        <w:jc w:val="center"/>
        <w:rPr>
          <w:i/>
          <w:color w:val="A6A6A6" w:themeColor="background1" w:themeShade="A6"/>
        </w:rPr>
      </w:pPr>
      <w:r w:rsidRPr="00C37BA9">
        <w:rPr>
          <w:rFonts w:ascii="Arial" w:hAnsi="Arial" w:cs="Arial"/>
          <w:bCs/>
          <w:i/>
          <w:color w:val="A6A6A6" w:themeColor="background1" w:themeShade="A6"/>
          <w:sz w:val="18"/>
          <w:szCs w:val="18"/>
        </w:rPr>
        <w:t xml:space="preserve">(Določila predmetnega člena so lahko predmet spremembe v kolikor bo naročnik skladno z določbami razpisne dokumentacije zmanjšal </w:t>
      </w:r>
      <w:r w:rsidR="00505CFE">
        <w:rPr>
          <w:rFonts w:ascii="Arial" w:hAnsi="Arial" w:cs="Arial"/>
          <w:bCs/>
          <w:i/>
          <w:color w:val="A6A6A6" w:themeColor="background1" w:themeShade="A6"/>
          <w:sz w:val="18"/>
          <w:szCs w:val="18"/>
        </w:rPr>
        <w:t>obseg</w:t>
      </w:r>
      <w:r w:rsidRPr="00C37BA9">
        <w:rPr>
          <w:rFonts w:ascii="Arial" w:hAnsi="Arial" w:cs="Arial"/>
          <w:bCs/>
          <w:i/>
          <w:color w:val="A6A6A6" w:themeColor="background1" w:themeShade="A6"/>
          <w:sz w:val="18"/>
          <w:szCs w:val="18"/>
        </w:rPr>
        <w:t xml:space="preserve"> javnega naročila)</w:t>
      </w:r>
    </w:p>
    <w:p w:rsidR="006A330A" w:rsidRDefault="00E808A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 xml:space="preserve">Predmet pogodbe </w:t>
            </w:r>
            <w:r w:rsidR="00BD5103">
              <w:rPr>
                <w:rFonts w:ascii="Arial" w:hAnsi="Arial" w:cs="Arial"/>
                <w:color w:val="000000"/>
                <w:sz w:val="18"/>
                <w:szCs w:val="18"/>
              </w:rPr>
              <w:t xml:space="preserve">je </w:t>
            </w:r>
            <w:r w:rsidR="00230925" w:rsidRPr="003F5528">
              <w:rPr>
                <w:rFonts w:ascii="Arial" w:hAnsi="Arial" w:cs="Arial"/>
                <w:color w:val="000000"/>
                <w:sz w:val="18"/>
                <w:szCs w:val="18"/>
              </w:rPr>
              <w:t xml:space="preserve">dobava treh (3) stacionarnih merilnikov hitrosti za samodejno evidentiranje prekrškov in vzdrževanje merilnikov za obdobje 96 mesecev od </w:t>
            </w:r>
            <w:r w:rsidR="00230925">
              <w:rPr>
                <w:rFonts w:ascii="Arial" w:hAnsi="Arial" w:cs="Arial"/>
                <w:color w:val="000000"/>
                <w:sz w:val="18"/>
                <w:szCs w:val="18"/>
              </w:rPr>
              <w:t>dobave merilnikov</w:t>
            </w:r>
            <w:r w:rsidR="00230925" w:rsidRPr="003F5528">
              <w:rPr>
                <w:rFonts w:ascii="Arial" w:hAnsi="Arial" w:cs="Arial"/>
                <w:color w:val="000000"/>
                <w:sz w:val="18"/>
                <w:szCs w:val="18"/>
              </w:rPr>
              <w:t>.</w:t>
            </w:r>
          </w:p>
          <w:p w:rsidR="00C37BA9" w:rsidRDefault="00C37BA9" w:rsidP="00C37BA9">
            <w:pPr>
              <w:spacing w:before="225" w:after="225"/>
              <w:jc w:val="both"/>
              <w:rPr>
                <w:rFonts w:ascii="Arial" w:hAnsi="Arial" w:cs="Arial"/>
                <w:color w:val="000000"/>
                <w:sz w:val="18"/>
                <w:szCs w:val="18"/>
              </w:rPr>
            </w:pPr>
            <w:r>
              <w:rPr>
                <w:rFonts w:ascii="Arial" w:hAnsi="Arial" w:cs="Arial"/>
                <w:color w:val="000000"/>
                <w:sz w:val="18"/>
                <w:szCs w:val="18"/>
              </w:rPr>
              <w:t>V okviru predmetne pogodbe se naročajo tudi storitve:</w:t>
            </w:r>
          </w:p>
          <w:p w:rsidR="00C37BA9" w:rsidRDefault="00505CFE" w:rsidP="00A0094C">
            <w:pPr>
              <w:pStyle w:val="ListParagraph"/>
              <w:numPr>
                <w:ilvl w:val="0"/>
                <w:numId w:val="33"/>
              </w:numPr>
              <w:spacing w:before="225" w:after="225"/>
              <w:jc w:val="both"/>
              <w:rPr>
                <w:rFonts w:ascii="Arial" w:hAnsi="Arial" w:cs="Arial"/>
                <w:color w:val="000000"/>
                <w:sz w:val="18"/>
                <w:szCs w:val="18"/>
              </w:rPr>
            </w:pPr>
            <w:r>
              <w:rPr>
                <w:rFonts w:ascii="Arial" w:hAnsi="Arial" w:cs="Arial"/>
                <w:color w:val="000000"/>
                <w:sz w:val="18"/>
                <w:szCs w:val="18"/>
              </w:rPr>
              <w:t>v</w:t>
            </w:r>
            <w:r w:rsidR="00C37BA9">
              <w:rPr>
                <w:rFonts w:ascii="Arial" w:hAnsi="Arial" w:cs="Arial"/>
                <w:color w:val="000000"/>
                <w:sz w:val="18"/>
                <w:szCs w:val="18"/>
              </w:rPr>
              <w:t>zdrževanja stacionarnih merilnikov hitrosti v času garancije (36 mesecev od dobave merilnikov),</w:t>
            </w:r>
          </w:p>
          <w:p w:rsidR="00C37BA9" w:rsidRPr="000F6625" w:rsidRDefault="00505CFE" w:rsidP="00A0094C">
            <w:pPr>
              <w:pStyle w:val="ListParagraph"/>
              <w:numPr>
                <w:ilvl w:val="0"/>
                <w:numId w:val="33"/>
              </w:numPr>
              <w:spacing w:before="225" w:after="225"/>
              <w:jc w:val="both"/>
              <w:rPr>
                <w:rFonts w:ascii="Arial" w:hAnsi="Arial" w:cs="Arial"/>
                <w:color w:val="000000"/>
                <w:sz w:val="18"/>
                <w:szCs w:val="18"/>
              </w:rPr>
            </w:pPr>
            <w:r>
              <w:rPr>
                <w:rFonts w:ascii="Arial" w:hAnsi="Arial" w:cs="Arial"/>
                <w:color w:val="000000"/>
                <w:sz w:val="18"/>
                <w:szCs w:val="18"/>
              </w:rPr>
              <w:t>v</w:t>
            </w:r>
            <w:r w:rsidR="00C37BA9">
              <w:rPr>
                <w:rFonts w:ascii="Arial" w:hAnsi="Arial" w:cs="Arial"/>
                <w:color w:val="000000"/>
                <w:sz w:val="18"/>
                <w:szCs w:val="18"/>
              </w:rPr>
              <w:t xml:space="preserve">zdrževanje stacionarnih merilnikov hitrosti v času po poteku garancije (60 mesecev po poteku </w:t>
            </w:r>
            <w:r w:rsidR="00C37BA9" w:rsidRPr="000F6625">
              <w:rPr>
                <w:rFonts w:ascii="Arial" w:hAnsi="Arial" w:cs="Arial"/>
                <w:color w:val="000000"/>
                <w:sz w:val="18"/>
                <w:szCs w:val="18"/>
              </w:rPr>
              <w:lastRenderedPageBreak/>
              <w:t xml:space="preserve">garancijskega obdobja oziroma 96 mesecev po </w:t>
            </w:r>
            <w:r w:rsidR="00C37BA9">
              <w:rPr>
                <w:rFonts w:ascii="Arial" w:hAnsi="Arial" w:cs="Arial"/>
                <w:color w:val="000000"/>
                <w:sz w:val="18"/>
                <w:szCs w:val="18"/>
              </w:rPr>
              <w:t>dobavi merilnikov</w:t>
            </w:r>
            <w:r w:rsidR="00C37BA9" w:rsidRPr="000F6625">
              <w:rPr>
                <w:rFonts w:ascii="Arial" w:hAnsi="Arial" w:cs="Arial"/>
                <w:color w:val="000000"/>
                <w:sz w:val="18"/>
                <w:szCs w:val="18"/>
              </w:rPr>
              <w:t>) in</w:t>
            </w:r>
          </w:p>
          <w:p w:rsidR="00C37BA9" w:rsidRPr="00C37BA9" w:rsidRDefault="00505CFE" w:rsidP="00A0094C">
            <w:pPr>
              <w:pStyle w:val="ListParagraph"/>
              <w:numPr>
                <w:ilvl w:val="0"/>
                <w:numId w:val="33"/>
              </w:numPr>
              <w:spacing w:before="225" w:after="225"/>
              <w:jc w:val="both"/>
              <w:rPr>
                <w:rFonts w:ascii="Arial" w:hAnsi="Arial" w:cs="Arial"/>
                <w:color w:val="000000"/>
                <w:sz w:val="18"/>
                <w:szCs w:val="18"/>
              </w:rPr>
            </w:pPr>
            <w:r>
              <w:rPr>
                <w:rFonts w:ascii="Arial" w:hAnsi="Arial" w:cs="Arial"/>
                <w:sz w:val="18"/>
                <w:szCs w:val="18"/>
              </w:rPr>
              <w:t>p</w:t>
            </w:r>
            <w:r w:rsidR="00C37BA9" w:rsidRPr="000F6625">
              <w:rPr>
                <w:rFonts w:ascii="Arial" w:hAnsi="Arial" w:cs="Arial"/>
                <w:sz w:val="18"/>
                <w:szCs w:val="18"/>
              </w:rPr>
              <w:t xml:space="preserve">restavitev merilnikov hitrosti za </w:t>
            </w:r>
            <w:r w:rsidR="00C37BA9">
              <w:rPr>
                <w:rFonts w:ascii="Arial" w:hAnsi="Arial" w:cs="Arial"/>
                <w:sz w:val="18"/>
                <w:szCs w:val="18"/>
              </w:rPr>
              <w:t xml:space="preserve">celotno </w:t>
            </w:r>
            <w:r w:rsidR="00C37BA9" w:rsidRPr="000F6625">
              <w:rPr>
                <w:rFonts w:ascii="Arial" w:hAnsi="Arial" w:cs="Arial"/>
                <w:sz w:val="18"/>
                <w:szCs w:val="18"/>
              </w:rPr>
              <w:t>obdobje sklenitve pogodbe</w:t>
            </w:r>
            <w:r w:rsidR="00C37BA9">
              <w:rPr>
                <w:rFonts w:ascii="Arial" w:hAnsi="Arial" w:cs="Arial"/>
                <w:sz w:val="18"/>
                <w:szCs w:val="18"/>
              </w:rPr>
              <w:t>.</w:t>
            </w:r>
          </w:p>
          <w:p w:rsidR="006A330A" w:rsidRPr="00C37BA9" w:rsidRDefault="00E808AB">
            <w:pPr>
              <w:spacing w:before="225" w:after="225"/>
              <w:jc w:val="both"/>
              <w:rPr>
                <w:rFonts w:ascii="Arial" w:hAnsi="Arial" w:cs="Arial"/>
                <w:color w:val="000000"/>
                <w:sz w:val="18"/>
                <w:szCs w:val="18"/>
              </w:rPr>
            </w:pPr>
            <w:r>
              <w:rPr>
                <w:rFonts w:ascii="Arial" w:hAnsi="Arial" w:cs="Arial"/>
                <w:color w:val="000000"/>
                <w:sz w:val="18"/>
                <w:szCs w:val="18"/>
              </w:rPr>
              <w:t xml:space="preserve">S to pogodbo </w:t>
            </w:r>
            <w:r w:rsidR="00C37BA9">
              <w:rPr>
                <w:rFonts w:ascii="Arial" w:hAnsi="Arial" w:cs="Arial"/>
                <w:color w:val="000000"/>
                <w:sz w:val="18"/>
                <w:szCs w:val="18"/>
              </w:rPr>
              <w:t xml:space="preserve">dobavitelj obveznost, da bo naročniku za pogodbeno dogovorjeno ceno in v rokih ter pod pogoji določenimi s to pogodbo dobavil merilnike hitrosti in v nadaljevanju izvajal storitve vzdrževanja in servisiranja ter prestavitev merilnikov </w:t>
            </w:r>
            <w:r>
              <w:rPr>
                <w:rFonts w:ascii="Arial" w:hAnsi="Arial" w:cs="Arial"/>
                <w:color w:val="000000"/>
                <w:sz w:val="18"/>
                <w:szCs w:val="18"/>
              </w:rPr>
              <w:t>v skladu s specifikacijami in opredelitvijo iz razpisne dokumentacije, ki predstavlja sestavni del te pogodbe, v kolikor v tej pogodbi ni kaj izrecno drugače urejeno.</w:t>
            </w:r>
          </w:p>
          <w:p w:rsidR="006A330A" w:rsidRDefault="00C37BA9">
            <w:pPr>
              <w:spacing w:before="225" w:after="225"/>
              <w:jc w:val="both"/>
            </w:pPr>
            <w:r>
              <w:rPr>
                <w:rFonts w:ascii="Arial" w:hAnsi="Arial" w:cs="Arial"/>
                <w:color w:val="000000"/>
                <w:sz w:val="18"/>
                <w:szCs w:val="18"/>
              </w:rPr>
              <w:t>Dobavitelj bo izvedel dobavo in izvajal vzdrževanje ter ostale storitve po tej pogodbi</w:t>
            </w:r>
            <w:r w:rsidR="00E808AB">
              <w:rPr>
                <w:rFonts w:ascii="Arial" w:hAnsi="Arial" w:cs="Arial"/>
                <w:color w:val="000000"/>
                <w:sz w:val="18"/>
                <w:szCs w:val="18"/>
              </w:rPr>
              <w:t xml:space="preserve"> v skladu z:</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2"/>
                    </w:numPr>
                    <w:jc w:val="both"/>
                    <w:rPr>
                      <w:rFonts w:ascii="Arial" w:hAnsi="Arial" w:cs="Arial"/>
                      <w:color w:val="000000"/>
                      <w:sz w:val="18"/>
                      <w:szCs w:val="18"/>
                    </w:rPr>
                  </w:pPr>
                  <w:r>
                    <w:rPr>
                      <w:rFonts w:ascii="Arial" w:hAnsi="Arial" w:cs="Arial"/>
                      <w:color w:val="000000"/>
                      <w:sz w:val="18"/>
                      <w:szCs w:val="18"/>
                    </w:rPr>
                    <w:t xml:space="preserve">razpisno dokumentacijo v postopku oddaje </w:t>
                  </w:r>
                  <w:r w:rsidR="00C37BA9">
                    <w:rPr>
                      <w:rFonts w:ascii="Arial" w:hAnsi="Arial" w:cs="Arial"/>
                      <w:color w:val="000000"/>
                      <w:sz w:val="18"/>
                      <w:szCs w:val="18"/>
                    </w:rPr>
                    <w:t xml:space="preserve">javnega </w:t>
                  </w:r>
                  <w:r w:rsidR="00BD5103">
                    <w:rPr>
                      <w:rFonts w:ascii="Arial" w:hAnsi="Arial" w:cs="Arial"/>
                      <w:color w:val="000000"/>
                      <w:sz w:val="18"/>
                      <w:szCs w:val="18"/>
                    </w:rPr>
                    <w:t>naročila za »</w:t>
                  </w:r>
                  <w:r w:rsidR="00C37BA9" w:rsidRPr="00030CC8">
                    <w:rPr>
                      <w:rFonts w:ascii="Arial" w:hAnsi="Arial" w:cs="Arial"/>
                      <w:bCs/>
                      <w:color w:val="000000"/>
                      <w:sz w:val="18"/>
                      <w:szCs w:val="18"/>
                    </w:rPr>
                    <w:t>Nakup treh stacionarnih merilnikov hitrosti za samodejno evidentiranje prekrškov in vzdrževanje merilnikov za obdobje 96 mesecev od sklenitve pogodbe</w:t>
                  </w:r>
                  <w:r w:rsidR="00BD5103">
                    <w:rPr>
                      <w:rFonts w:ascii="Arial" w:hAnsi="Arial" w:cs="Arial"/>
                      <w:color w:val="000000"/>
                      <w:sz w:val="18"/>
                      <w:szCs w:val="18"/>
                    </w:rPr>
                    <w:t>«</w:t>
                  </w:r>
                  <w:r>
                    <w:rPr>
                      <w:rFonts w:ascii="Arial" w:hAnsi="Arial" w:cs="Arial"/>
                      <w:color w:val="000000"/>
                      <w:sz w:val="18"/>
                      <w:szCs w:val="18"/>
                    </w:rPr>
                    <w:t xml:space="preserve"> in vsemi </w:t>
                  </w:r>
                  <w:r w:rsidR="00C37BA9">
                    <w:rPr>
                      <w:rFonts w:ascii="Arial" w:hAnsi="Arial" w:cs="Arial"/>
                      <w:color w:val="000000"/>
                      <w:sz w:val="18"/>
                      <w:szCs w:val="18"/>
                    </w:rPr>
                    <w:t>dopolnitvami</w:t>
                  </w:r>
                  <w:r>
                    <w:rPr>
                      <w:rFonts w:ascii="Arial" w:hAnsi="Arial" w:cs="Arial"/>
                      <w:color w:val="000000"/>
                      <w:sz w:val="18"/>
                      <w:szCs w:val="18"/>
                    </w:rPr>
                    <w:t>, ki so njeni sestavni deli,</w:t>
                  </w:r>
                </w:p>
                <w:p w:rsidR="00505CFE" w:rsidRDefault="00E808AB" w:rsidP="00505CFE">
                  <w:pPr>
                    <w:numPr>
                      <w:ilvl w:val="0"/>
                      <w:numId w:val="22"/>
                    </w:numPr>
                    <w:jc w:val="both"/>
                    <w:rPr>
                      <w:rFonts w:ascii="Arial" w:hAnsi="Arial" w:cs="Arial"/>
                      <w:color w:val="000000"/>
                      <w:sz w:val="18"/>
                      <w:szCs w:val="18"/>
                    </w:rPr>
                  </w:pPr>
                  <w:r>
                    <w:rPr>
                      <w:rFonts w:ascii="Arial" w:hAnsi="Arial" w:cs="Arial"/>
                      <w:color w:val="000000"/>
                      <w:sz w:val="18"/>
                      <w:szCs w:val="18"/>
                    </w:rPr>
                    <w:t xml:space="preserve">ponudbo </w:t>
                  </w:r>
                  <w:r w:rsidR="00C37BA9">
                    <w:rPr>
                      <w:rFonts w:ascii="Arial" w:hAnsi="Arial" w:cs="Arial"/>
                      <w:color w:val="000000"/>
                      <w:sz w:val="18"/>
                      <w:szCs w:val="18"/>
                    </w:rPr>
                    <w:t>dobavitelja</w:t>
                  </w:r>
                  <w:r>
                    <w:rPr>
                      <w:rFonts w:ascii="Arial" w:hAnsi="Arial" w:cs="Arial"/>
                      <w:color w:val="000000"/>
                      <w:sz w:val="18"/>
                      <w:szCs w:val="18"/>
                    </w:rPr>
                    <w:t xml:space="preserve"> </w:t>
                  </w:r>
                  <w:r w:rsidR="00BD5103">
                    <w:rPr>
                      <w:rFonts w:ascii="Arial" w:hAnsi="Arial" w:cs="Arial"/>
                      <w:color w:val="000000"/>
                      <w:sz w:val="18"/>
                      <w:szCs w:val="18"/>
                    </w:rPr>
                    <w:t>št. _ _ _ _ _ _ </w:t>
                  </w:r>
                  <w:r w:rsidR="00F45790">
                    <w:rPr>
                      <w:rFonts w:ascii="Arial" w:hAnsi="Arial" w:cs="Arial"/>
                      <w:color w:val="000000"/>
                      <w:sz w:val="18"/>
                      <w:szCs w:val="18"/>
                    </w:rPr>
                    <w:t>_ _ _ _ _ _ .</w:t>
                  </w:r>
                </w:p>
                <w:p w:rsidR="00505CFE" w:rsidRDefault="00505CFE" w:rsidP="00505CFE">
                  <w:pPr>
                    <w:jc w:val="both"/>
                    <w:rPr>
                      <w:rFonts w:ascii="Arial" w:hAnsi="Arial" w:cs="Arial"/>
                      <w:color w:val="000000"/>
                      <w:sz w:val="18"/>
                      <w:szCs w:val="18"/>
                    </w:rPr>
                  </w:pPr>
                </w:p>
                <w:p w:rsidR="00505CFE" w:rsidRPr="00505CFE" w:rsidRDefault="00505CFE" w:rsidP="00505CFE">
                  <w:pPr>
                    <w:jc w:val="both"/>
                    <w:rPr>
                      <w:rFonts w:ascii="Arial" w:hAnsi="Arial" w:cs="Arial"/>
                      <w:color w:val="000000"/>
                      <w:sz w:val="18"/>
                      <w:szCs w:val="18"/>
                    </w:rPr>
                  </w:pPr>
                  <w:r>
                    <w:rPr>
                      <w:rFonts w:ascii="Arial" w:hAnsi="Arial" w:cs="Arial"/>
                      <w:color w:val="000000"/>
                      <w:sz w:val="18"/>
                      <w:szCs w:val="18"/>
                    </w:rPr>
                    <w:t xml:space="preserve">V predhodnem odstavku naveden vrstni red dokumentov, ki sestavljajo pogodbo, se šteje tudi kot hierarhija za namen tolmačenja pogodbe v primeru kolizije v dokumentaciji. </w:t>
                  </w:r>
                </w:p>
                <w:p w:rsidR="00BD5103" w:rsidRDefault="00BD5103" w:rsidP="00BD5103">
                  <w:pPr>
                    <w:ind w:left="720"/>
                    <w:jc w:val="both"/>
                    <w:rPr>
                      <w:rFonts w:ascii="Arial" w:hAnsi="Arial" w:cs="Arial"/>
                      <w:color w:val="000000"/>
                      <w:sz w:val="18"/>
                      <w:szCs w:val="18"/>
                    </w:rPr>
                  </w:pPr>
                </w:p>
              </w:tc>
            </w:tr>
          </w:tbl>
          <w:p w:rsidR="006A330A" w:rsidRDefault="006A330A"/>
        </w:tc>
      </w:tr>
    </w:tbl>
    <w:p w:rsidR="006A330A" w:rsidRDefault="00E808A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505CFE" w:rsidRDefault="00E808AB" w:rsidP="00505CFE">
            <w:pPr>
              <w:spacing w:before="225" w:after="225"/>
              <w:jc w:val="both"/>
              <w:rPr>
                <w:rFonts w:ascii="Arial" w:hAnsi="Arial" w:cs="Arial"/>
                <w:color w:val="000000"/>
                <w:sz w:val="18"/>
                <w:szCs w:val="18"/>
              </w:rPr>
            </w:pPr>
            <w:r>
              <w:rPr>
                <w:rFonts w:ascii="Arial" w:hAnsi="Arial" w:cs="Arial"/>
                <w:color w:val="000000"/>
                <w:sz w:val="18"/>
                <w:szCs w:val="18"/>
              </w:rPr>
              <w:t xml:space="preserve">Naročnik si </w:t>
            </w:r>
            <w:r w:rsidR="00505CFE">
              <w:rPr>
                <w:rFonts w:ascii="Arial" w:hAnsi="Arial" w:cs="Arial"/>
                <w:color w:val="000000"/>
                <w:sz w:val="18"/>
                <w:szCs w:val="18"/>
              </w:rPr>
              <w:t xml:space="preserve">skladno s pridržki iz razpisne dokumentacije </w:t>
            </w:r>
            <w:r>
              <w:rPr>
                <w:rFonts w:ascii="Arial" w:hAnsi="Arial" w:cs="Arial"/>
                <w:color w:val="000000"/>
                <w:sz w:val="18"/>
                <w:szCs w:val="18"/>
              </w:rPr>
              <w:t xml:space="preserve">pridržuje pravico, da zmanjša obseg razpisanih </w:t>
            </w:r>
            <w:r w:rsidR="008A589E">
              <w:rPr>
                <w:rFonts w:ascii="Arial" w:hAnsi="Arial" w:cs="Arial"/>
                <w:color w:val="000000"/>
                <w:sz w:val="18"/>
                <w:szCs w:val="18"/>
              </w:rPr>
              <w:t>storitev</w:t>
            </w:r>
            <w:r>
              <w:rPr>
                <w:rFonts w:ascii="Arial" w:hAnsi="Arial" w:cs="Arial"/>
                <w:color w:val="000000"/>
                <w:sz w:val="18"/>
                <w:szCs w:val="18"/>
              </w:rPr>
              <w:t xml:space="preserve">, ne da bi zato moral navajati posebne razloge. </w:t>
            </w:r>
          </w:p>
          <w:p w:rsidR="006A330A" w:rsidRDefault="00505CFE" w:rsidP="00505CFE">
            <w:pPr>
              <w:spacing w:before="225" w:after="225"/>
              <w:jc w:val="both"/>
            </w:pPr>
            <w:r>
              <w:rPr>
                <w:rFonts w:ascii="Arial" w:hAnsi="Arial" w:cs="Arial"/>
                <w:color w:val="000000"/>
                <w:sz w:val="18"/>
                <w:szCs w:val="18"/>
              </w:rPr>
              <w:t>Za morebitno povečanje predmeta naročila bo naročnik upošteval določbe javno-naročniške zakonodaje.</w:t>
            </w:r>
          </w:p>
        </w:tc>
      </w:tr>
    </w:tbl>
    <w:p w:rsidR="00C37BA9" w:rsidRDefault="00C37BA9" w:rsidP="00C37BA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37BA9" w:rsidTr="00B8099E">
        <w:tc>
          <w:tcPr>
            <w:tcW w:w="0" w:type="auto"/>
            <w:tcMar>
              <w:top w:w="0" w:type="auto"/>
              <w:bottom w:w="0" w:type="auto"/>
            </w:tcMar>
          </w:tcPr>
          <w:p w:rsidR="00C37BA9" w:rsidRDefault="00C37BA9" w:rsidP="00C37BA9">
            <w:pPr>
              <w:spacing w:before="225"/>
              <w:jc w:val="both"/>
            </w:pPr>
            <w:r>
              <w:rPr>
                <w:rFonts w:ascii="Arial" w:hAnsi="Arial" w:cs="Arial"/>
                <w:color w:val="000000"/>
                <w:sz w:val="18"/>
                <w:szCs w:val="18"/>
              </w:rPr>
              <w:t xml:space="preserve">Dodatnih </w:t>
            </w:r>
            <w:r w:rsidR="00505CFE">
              <w:rPr>
                <w:rFonts w:ascii="Arial" w:hAnsi="Arial" w:cs="Arial"/>
                <w:color w:val="000000"/>
                <w:sz w:val="18"/>
                <w:szCs w:val="18"/>
              </w:rPr>
              <w:t>storitev</w:t>
            </w:r>
            <w:r>
              <w:rPr>
                <w:rFonts w:ascii="Arial" w:hAnsi="Arial" w:cs="Arial"/>
                <w:color w:val="000000"/>
                <w:sz w:val="18"/>
                <w:szCs w:val="18"/>
              </w:rPr>
              <w:t>, ki niso opredeljene s to pogodbo, dobavitelj ne sme izvesti brez predhodnega pisnega soglasja naročnika.</w:t>
            </w:r>
          </w:p>
          <w:p w:rsidR="00C37BA9" w:rsidRDefault="00C37BA9" w:rsidP="00C37BA9">
            <w:pPr>
              <w:spacing w:before="225"/>
              <w:jc w:val="both"/>
            </w:pPr>
            <w:r>
              <w:rPr>
                <w:rFonts w:ascii="Arial" w:hAnsi="Arial" w:cs="Arial"/>
                <w:color w:val="000000"/>
                <w:sz w:val="18"/>
                <w:szCs w:val="18"/>
              </w:rPr>
              <w:t>Za dodatn</w:t>
            </w:r>
            <w:r w:rsidR="00505CFE">
              <w:rPr>
                <w:rFonts w:ascii="Arial" w:hAnsi="Arial" w:cs="Arial"/>
                <w:color w:val="000000"/>
                <w:sz w:val="18"/>
                <w:szCs w:val="18"/>
              </w:rPr>
              <w:t>e storitve</w:t>
            </w:r>
            <w:r>
              <w:rPr>
                <w:rFonts w:ascii="Arial" w:hAnsi="Arial" w:cs="Arial"/>
                <w:color w:val="000000"/>
                <w:sz w:val="18"/>
                <w:szCs w:val="18"/>
              </w:rPr>
              <w:t>, ki bi se izkazale za potrebne po sklenitvi te pogodbe, lahko naročnik odda naročilo dobavitelju osnovnega naročila ob upoštevanju določb zakona, ki ureja javno naročanje.</w:t>
            </w:r>
          </w:p>
          <w:p w:rsidR="00C37BA9" w:rsidRDefault="00C37BA9" w:rsidP="00505CFE">
            <w:pPr>
              <w:spacing w:before="225" w:after="225"/>
              <w:jc w:val="both"/>
            </w:pPr>
            <w:r>
              <w:rPr>
                <w:rFonts w:ascii="Arial" w:hAnsi="Arial" w:cs="Arial"/>
                <w:color w:val="000000"/>
                <w:sz w:val="18"/>
                <w:szCs w:val="18"/>
              </w:rPr>
              <w:t>Z dobaviteljem se v tem primeru sklene dodatek k osnovni pogodbi.</w:t>
            </w:r>
          </w:p>
        </w:tc>
      </w:tr>
    </w:tbl>
    <w:p w:rsidR="006A330A" w:rsidRDefault="00E808AB">
      <w:pPr>
        <w:spacing w:before="225" w:after="225" w:line="240" w:lineRule="auto"/>
        <w:jc w:val="both"/>
      </w:pPr>
      <w:r>
        <w:rPr>
          <w:rFonts w:ascii="Arial" w:hAnsi="Arial" w:cs="Arial"/>
          <w:b/>
          <w:bCs/>
          <w:color w:val="000000"/>
          <w:sz w:val="18"/>
          <w:szCs w:val="18"/>
        </w:rPr>
        <w:t xml:space="preserve">III. POGODBENA VREDNOST </w:t>
      </w:r>
    </w:p>
    <w:p w:rsidR="006A330A" w:rsidRDefault="00C37BA9">
      <w:pPr>
        <w:spacing w:after="0" w:line="240" w:lineRule="auto"/>
        <w:jc w:val="center"/>
        <w:rPr>
          <w:rFonts w:ascii="Arial" w:hAnsi="Arial" w:cs="Arial"/>
          <w:b/>
          <w:bCs/>
          <w:color w:val="000000"/>
          <w:sz w:val="18"/>
          <w:szCs w:val="18"/>
        </w:rPr>
      </w:pPr>
      <w:r>
        <w:rPr>
          <w:rFonts w:ascii="Arial" w:hAnsi="Arial" w:cs="Arial"/>
          <w:b/>
          <w:bCs/>
          <w:color w:val="000000"/>
          <w:sz w:val="18"/>
          <w:szCs w:val="18"/>
        </w:rPr>
        <w:t>5</w:t>
      </w:r>
      <w:r w:rsidR="00E808AB">
        <w:rPr>
          <w:rFonts w:ascii="Arial" w:hAnsi="Arial" w:cs="Arial"/>
          <w:b/>
          <w:bCs/>
          <w:color w:val="000000"/>
          <w:sz w:val="18"/>
          <w:szCs w:val="18"/>
        </w:rPr>
        <w:t>. člen</w:t>
      </w:r>
    </w:p>
    <w:p w:rsidR="00C37BA9" w:rsidRDefault="00C37BA9" w:rsidP="00C37BA9">
      <w:pPr>
        <w:spacing w:before="225" w:after="225" w:line="240" w:lineRule="auto"/>
        <w:jc w:val="center"/>
        <w:rPr>
          <w:rFonts w:ascii="Arial" w:hAnsi="Arial" w:cs="Arial"/>
          <w:bCs/>
          <w:i/>
          <w:color w:val="A6A6A6" w:themeColor="background1" w:themeShade="A6"/>
          <w:sz w:val="18"/>
          <w:szCs w:val="18"/>
        </w:rPr>
      </w:pPr>
      <w:r w:rsidRPr="00C37BA9">
        <w:rPr>
          <w:rFonts w:ascii="Arial" w:hAnsi="Arial" w:cs="Arial"/>
          <w:bCs/>
          <w:i/>
          <w:color w:val="A6A6A6" w:themeColor="background1" w:themeShade="A6"/>
          <w:sz w:val="18"/>
          <w:szCs w:val="18"/>
        </w:rPr>
        <w:t>(Določila predmetnega člena so lahko predmet spremembe v kolikor bo naročnik skladno z določbami razpisne dokumentacije zmanjšal predmet javnega naročila)</w:t>
      </w:r>
    </w:p>
    <w:p w:rsidR="00F81350" w:rsidRPr="002B6007" w:rsidRDefault="002B6007" w:rsidP="00F81350">
      <w:pPr>
        <w:spacing w:before="225" w:after="225" w:line="240" w:lineRule="auto"/>
        <w:rPr>
          <w:color w:val="000000" w:themeColor="text1"/>
        </w:rPr>
      </w:pPr>
      <w:r>
        <w:rPr>
          <w:rFonts w:ascii="Arial" w:hAnsi="Arial" w:cs="Arial"/>
          <w:color w:val="000000"/>
          <w:sz w:val="18"/>
          <w:szCs w:val="18"/>
        </w:rPr>
        <w:t>Pogodbena cena je določena na osnovi ponudbe dobavitelja in znaša kot izhaja iz spodnje preglednice:</w:t>
      </w:r>
    </w:p>
    <w:tbl>
      <w:tblPr>
        <w:tblStyle w:val="NormalTablePHPDOCX"/>
        <w:tblW w:w="5038" w:type="pct"/>
        <w:tblInd w:w="108" w:type="dxa"/>
        <w:tblLook w:val="04A0" w:firstRow="1" w:lastRow="0" w:firstColumn="1" w:lastColumn="0" w:noHBand="0" w:noVBand="1"/>
      </w:tblPr>
      <w:tblGrid>
        <w:gridCol w:w="5107"/>
        <w:gridCol w:w="1924"/>
        <w:gridCol w:w="621"/>
        <w:gridCol w:w="1634"/>
        <w:gridCol w:w="71"/>
      </w:tblGrid>
      <w:tr w:rsidR="00F81350"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F81350" w:rsidP="00B8099E">
            <w:pPr>
              <w:jc w:val="center"/>
            </w:pPr>
            <w:r>
              <w:rPr>
                <w:rFonts w:ascii="Arial" w:hAnsi="Arial" w:cs="Arial"/>
                <w:b/>
                <w:bCs/>
                <w:color w:val="000000"/>
                <w:position w:val="-2"/>
                <w:sz w:val="18"/>
                <w:szCs w:val="18"/>
                <w:shd w:val="clear" w:color="auto" w:fill="D1D1D1"/>
              </w:rPr>
              <w:t>Postavka</w:t>
            </w:r>
          </w:p>
        </w:tc>
        <w:tc>
          <w:tcPr>
            <w:tcW w:w="10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505CFE" w:rsidP="00505CFE">
            <w:pPr>
              <w:jc w:val="center"/>
            </w:pPr>
            <w:r>
              <w:rPr>
                <w:rFonts w:ascii="Arial" w:hAnsi="Arial" w:cs="Arial"/>
                <w:b/>
                <w:bCs/>
                <w:color w:val="000000"/>
                <w:position w:val="-2"/>
                <w:sz w:val="18"/>
                <w:szCs w:val="18"/>
                <w:shd w:val="clear" w:color="auto" w:fill="D1D1D1"/>
              </w:rPr>
              <w:t>Skupna v</w:t>
            </w:r>
            <w:r w:rsidR="00F81350">
              <w:rPr>
                <w:rFonts w:ascii="Arial" w:hAnsi="Arial" w:cs="Arial"/>
                <w:b/>
                <w:bCs/>
                <w:color w:val="000000"/>
                <w:position w:val="-2"/>
                <w:sz w:val="18"/>
                <w:szCs w:val="18"/>
                <w:shd w:val="clear" w:color="auto" w:fill="D1D1D1"/>
              </w:rPr>
              <w:t>rednost brez DDV</w:t>
            </w:r>
            <w:r w:rsidR="0099058F">
              <w:rPr>
                <w:rFonts w:ascii="Arial" w:hAnsi="Arial" w:cs="Arial"/>
                <w:b/>
                <w:bCs/>
                <w:color w:val="000000"/>
                <w:position w:val="-2"/>
                <w:sz w:val="18"/>
                <w:szCs w:val="18"/>
                <w:shd w:val="clear" w:color="auto" w:fill="D1D1D1"/>
              </w:rPr>
              <w:t xml:space="preserve"> za vse merilnike za celotno obdobje</w:t>
            </w:r>
          </w:p>
        </w:tc>
        <w:tc>
          <w:tcPr>
            <w:tcW w:w="3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F81350" w:rsidP="00B8099E">
            <w:pPr>
              <w:jc w:val="center"/>
            </w:pPr>
            <w:r>
              <w:rPr>
                <w:rFonts w:ascii="Arial" w:hAnsi="Arial" w:cs="Arial"/>
                <w:b/>
                <w:bCs/>
                <w:color w:val="000000"/>
                <w:position w:val="-2"/>
                <w:sz w:val="18"/>
                <w:szCs w:val="18"/>
                <w:shd w:val="clear" w:color="auto" w:fill="D1D1D1"/>
              </w:rPr>
              <w:t>DDV</w:t>
            </w:r>
          </w:p>
        </w:tc>
        <w:tc>
          <w:tcPr>
            <w:tcW w:w="8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81350" w:rsidRDefault="00F81350" w:rsidP="00B8099E">
            <w:pPr>
              <w:jc w:val="center"/>
            </w:pPr>
            <w:r>
              <w:rPr>
                <w:rFonts w:ascii="Arial" w:hAnsi="Arial" w:cs="Arial"/>
                <w:b/>
                <w:bCs/>
                <w:color w:val="000000"/>
                <w:position w:val="-2"/>
                <w:sz w:val="18"/>
                <w:szCs w:val="18"/>
                <w:shd w:val="clear" w:color="auto" w:fill="D1D1D1"/>
              </w:rPr>
              <w:t>Vrednost z DDV</w:t>
            </w:r>
          </w:p>
        </w:tc>
      </w:tr>
      <w:tr w:rsidR="00F81350"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147EB2" w:rsidP="00B8099E">
            <w:r>
              <w:rPr>
                <w:rFonts w:ascii="Arial" w:hAnsi="Arial" w:cs="Arial"/>
                <w:color w:val="000000"/>
                <w:position w:val="-2"/>
                <w:sz w:val="18"/>
                <w:szCs w:val="18"/>
              </w:rPr>
              <w:t xml:space="preserve">POSTAVKA 1: </w:t>
            </w:r>
            <w:r w:rsidR="00F81350">
              <w:rPr>
                <w:rFonts w:ascii="Arial" w:hAnsi="Arial" w:cs="Arial"/>
                <w:color w:val="000000"/>
                <w:position w:val="-2"/>
                <w:sz w:val="18"/>
                <w:szCs w:val="18"/>
              </w:rPr>
              <w:t>Ponudbena cena treh (3) merilnikov hitrosti</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r>
      <w:tr w:rsidR="00F81350" w:rsidTr="002B6007">
        <w:trPr>
          <w:gridAfter w:val="1"/>
          <w:wAfter w:w="37"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147EB2" w:rsidP="00B8099E">
            <w:r>
              <w:rPr>
                <w:rFonts w:ascii="Arial" w:hAnsi="Arial" w:cs="Arial"/>
                <w:color w:val="000000"/>
                <w:position w:val="-2"/>
                <w:sz w:val="18"/>
                <w:szCs w:val="18"/>
              </w:rPr>
              <w:t xml:space="preserve">POSTAVKA 2: </w:t>
            </w:r>
            <w:r w:rsidR="00F81350">
              <w:rPr>
                <w:rFonts w:ascii="Arial" w:hAnsi="Arial" w:cs="Arial"/>
                <w:color w:val="000000"/>
                <w:position w:val="-2"/>
                <w:sz w:val="18"/>
                <w:szCs w:val="18"/>
              </w:rPr>
              <w:t>Ponudbena cena vzdrževanja merilnikov hitrosti v času garancije (36 mesecev od dobave merilnikov)</w:t>
            </w:r>
            <w:r w:rsidR="0099058F">
              <w:rPr>
                <w:rFonts w:ascii="Arial" w:hAnsi="Arial" w:cs="Arial"/>
                <w:color w:val="000000"/>
                <w:position w:val="-2"/>
                <w:sz w:val="18"/>
                <w:szCs w:val="18"/>
              </w:rPr>
              <w:t xml:space="preserve"> SKUPAJ</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r>
      <w:tr w:rsidR="00505CFE" w:rsidTr="002B6007">
        <w:trPr>
          <w:gridAfter w:val="1"/>
          <w:wAfter w:w="37"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1E64AF">
            <w:pPr>
              <w:pStyle w:val="ListParagraph"/>
              <w:numPr>
                <w:ilvl w:val="0"/>
                <w:numId w:val="38"/>
              </w:numPr>
              <w:rPr>
                <w:rFonts w:ascii="Arial" w:hAnsi="Arial" w:cs="Arial"/>
                <w:color w:val="000000"/>
                <w:position w:val="-2"/>
                <w:sz w:val="18"/>
                <w:szCs w:val="18"/>
              </w:rPr>
            </w:pPr>
            <w:r w:rsidRPr="008A4D64">
              <w:rPr>
                <w:rFonts w:ascii="Arial Unicode MS" w:eastAsia="Arial Unicode MS" w:hAnsi="Arial Unicode MS" w:cs="Arial Unicode MS"/>
                <w:sz w:val="18"/>
                <w:szCs w:val="18"/>
              </w:rPr>
              <w:t>overitev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8A4D64" w:rsidRDefault="00505CFE" w:rsidP="001E64AF">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 xml:space="preserve">vzdrževanje </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8A4D64" w:rsidRDefault="00505CFE" w:rsidP="001E64AF">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informacijska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0D66E4"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Pr="00405A69" w:rsidRDefault="000D66E4"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lastRenderedPageBreak/>
              <w:t>tehnična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Default="000D66E4"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Default="000D66E4"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D66E4" w:rsidRDefault="000D66E4" w:rsidP="00B8099E">
            <w:pPr>
              <w:rPr>
                <w:rFonts w:ascii="Arial" w:hAnsi="Arial" w:cs="Arial"/>
                <w:color w:val="000000"/>
                <w:position w:val="-2"/>
                <w:sz w:val="18"/>
                <w:szCs w:val="18"/>
              </w:rPr>
            </w:pPr>
          </w:p>
        </w:tc>
      </w:tr>
      <w:tr w:rsidR="00F81350"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Pr="00405A69" w:rsidRDefault="00147EB2" w:rsidP="00B8099E">
            <w:pPr>
              <w:rPr>
                <w:sz w:val="18"/>
                <w:szCs w:val="18"/>
              </w:rPr>
            </w:pPr>
            <w:r w:rsidRPr="00405A69">
              <w:rPr>
                <w:rFonts w:ascii="Arial" w:hAnsi="Arial" w:cs="Arial"/>
                <w:position w:val="-2"/>
                <w:sz w:val="18"/>
                <w:szCs w:val="18"/>
              </w:rPr>
              <w:t xml:space="preserve">POSTAVKA 3: </w:t>
            </w:r>
            <w:r w:rsidR="00F81350" w:rsidRPr="00405A69">
              <w:rPr>
                <w:rFonts w:ascii="Arial" w:hAnsi="Arial" w:cs="Arial"/>
                <w:position w:val="-2"/>
                <w:sz w:val="18"/>
                <w:szCs w:val="18"/>
              </w:rPr>
              <w:t>Ponudbena cena vzdrževanja v času po poteku garancije ( 60 mesecev po poteku garancijskega obdobja)</w:t>
            </w:r>
            <w:r w:rsidR="0099058F" w:rsidRPr="00405A69">
              <w:rPr>
                <w:rFonts w:ascii="Arial" w:hAnsi="Arial" w:cs="Arial"/>
                <w:position w:val="-2"/>
                <w:sz w:val="18"/>
                <w:szCs w:val="18"/>
              </w:rPr>
              <w:t xml:space="preserve"> SKUPAJ</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81350" w:rsidRDefault="00F81350" w:rsidP="00B8099E">
            <w:r>
              <w:rPr>
                <w:rFonts w:ascii="Arial" w:hAnsi="Arial" w:cs="Arial"/>
                <w:color w:val="000000"/>
                <w:position w:val="-2"/>
                <w:sz w:val="18"/>
                <w:szCs w:val="18"/>
              </w:rPr>
              <w:t> </w:t>
            </w: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405A69" w:rsidRDefault="00505CFE"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overitev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405A69" w:rsidRDefault="00505CFE"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 xml:space="preserve">vzdrževanje </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405A69" w:rsidRDefault="00505CFE"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informacijska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907424"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Pr="00405A69" w:rsidRDefault="00907424" w:rsidP="001E64AF">
            <w:pPr>
              <w:pStyle w:val="ListParagraph"/>
              <w:numPr>
                <w:ilvl w:val="0"/>
                <w:numId w:val="38"/>
              </w:numPr>
              <w:rPr>
                <w:rFonts w:ascii="Arial Unicode MS" w:eastAsia="Arial Unicode MS" w:hAnsi="Arial Unicode MS" w:cs="Arial Unicode MS"/>
                <w:sz w:val="18"/>
                <w:szCs w:val="18"/>
              </w:rPr>
            </w:pPr>
            <w:r w:rsidRPr="00405A69">
              <w:rPr>
                <w:rFonts w:ascii="Arial Unicode MS" w:eastAsia="Arial Unicode MS" w:hAnsi="Arial Unicode MS" w:cs="Arial Unicode MS"/>
                <w:sz w:val="18"/>
                <w:szCs w:val="18"/>
              </w:rPr>
              <w:t>tehnična podpora</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Default="00907424"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Default="00907424"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7424" w:rsidRDefault="00907424" w:rsidP="00B8099E">
            <w:pPr>
              <w:rPr>
                <w:rFonts w:ascii="Arial" w:hAnsi="Arial" w:cs="Arial"/>
                <w:color w:val="000000"/>
                <w:position w:val="-2"/>
                <w:sz w:val="18"/>
                <w:szCs w:val="18"/>
              </w:rPr>
            </w:pPr>
          </w:p>
        </w:tc>
      </w:tr>
      <w:tr w:rsidR="00505CFE" w:rsidTr="002B6007">
        <w:trPr>
          <w:gridAfter w:val="1"/>
          <w:wAfter w:w="38" w:type="pct"/>
        </w:trPr>
        <w:tc>
          <w:tcPr>
            <w:tcW w:w="2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Pr="008A4D64" w:rsidRDefault="00505CFE" w:rsidP="001E64AF">
            <w:pPr>
              <w:pStyle w:val="ListParagraph"/>
              <w:numPr>
                <w:ilvl w:val="0"/>
                <w:numId w:val="38"/>
              </w:numPr>
              <w:rPr>
                <w:rFonts w:ascii="Arial Unicode MS" w:eastAsia="Arial Unicode MS" w:hAnsi="Arial Unicode MS" w:cs="Arial Unicode MS"/>
                <w:sz w:val="18"/>
                <w:szCs w:val="18"/>
              </w:rPr>
            </w:pPr>
            <w:r w:rsidRPr="008A4D64">
              <w:rPr>
                <w:rFonts w:ascii="Arial Unicode MS" w:eastAsia="Arial Unicode MS" w:hAnsi="Arial Unicode MS" w:cs="Arial Unicode MS"/>
                <w:sz w:val="18"/>
                <w:szCs w:val="18"/>
              </w:rPr>
              <w:t>zagotavljanje rezervnih delov</w:t>
            </w:r>
          </w:p>
        </w:tc>
        <w:tc>
          <w:tcPr>
            <w:tcW w:w="10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CFE" w:rsidRDefault="00505CFE" w:rsidP="00B8099E">
            <w:pPr>
              <w:rPr>
                <w:rFonts w:ascii="Arial" w:hAnsi="Arial" w:cs="Arial"/>
                <w:color w:val="000000"/>
                <w:position w:val="-2"/>
                <w:sz w:val="18"/>
                <w:szCs w:val="18"/>
              </w:rPr>
            </w:pPr>
          </w:p>
        </w:tc>
      </w:tr>
      <w:tr w:rsidR="00F81350" w:rsidTr="002B6007">
        <w:trPr>
          <w:gridAfter w:val="1"/>
          <w:wAfter w:w="38" w:type="pct"/>
        </w:trPr>
        <w:tc>
          <w:tcPr>
            <w:tcW w:w="272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147EB2" w:rsidP="00907424">
            <w:pPr>
              <w:rPr>
                <w:rFonts w:ascii="Arial" w:hAnsi="Arial" w:cs="Arial"/>
                <w:color w:val="000000"/>
                <w:position w:val="-2"/>
                <w:sz w:val="18"/>
                <w:szCs w:val="18"/>
              </w:rPr>
            </w:pPr>
            <w:r>
              <w:rPr>
                <w:rFonts w:ascii="Arial" w:hAnsi="Arial" w:cs="Arial"/>
                <w:color w:val="000000"/>
                <w:position w:val="-2"/>
                <w:sz w:val="18"/>
                <w:szCs w:val="18"/>
              </w:rPr>
              <w:t xml:space="preserve">POSTAVKA 4: </w:t>
            </w:r>
            <w:r w:rsidR="00F81350">
              <w:rPr>
                <w:rFonts w:ascii="Arial" w:hAnsi="Arial" w:cs="Arial"/>
                <w:color w:val="000000"/>
                <w:position w:val="-2"/>
                <w:sz w:val="18"/>
                <w:szCs w:val="18"/>
              </w:rPr>
              <w:t>Prestavitev merilnikov hitrosti za obdobje sklenitve pogodbe (</w:t>
            </w:r>
            <w:r w:rsidR="000C0B25">
              <w:rPr>
                <w:rFonts w:ascii="Arial" w:hAnsi="Arial" w:cs="Arial"/>
                <w:color w:val="000000"/>
                <w:position w:val="-2"/>
                <w:sz w:val="18"/>
                <w:szCs w:val="18"/>
              </w:rPr>
              <w:t xml:space="preserve">do </w:t>
            </w:r>
            <w:r w:rsidR="00F81350">
              <w:rPr>
                <w:rFonts w:ascii="Arial" w:hAnsi="Arial" w:cs="Arial"/>
                <w:color w:val="000000"/>
                <w:position w:val="-2"/>
                <w:sz w:val="18"/>
                <w:szCs w:val="18"/>
              </w:rPr>
              <w:t>7 prestavitev / mesec za obdobje 96 mesecev)</w:t>
            </w:r>
            <w:r w:rsidR="00907424">
              <w:rPr>
                <w:rFonts w:ascii="Arial" w:hAnsi="Arial" w:cs="Arial"/>
                <w:color w:val="000000"/>
                <w:position w:val="-2"/>
                <w:sz w:val="18"/>
                <w:szCs w:val="18"/>
              </w:rPr>
              <w:t xml:space="preserve">  </w:t>
            </w:r>
          </w:p>
        </w:tc>
        <w:tc>
          <w:tcPr>
            <w:tcW w:w="1028"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F81350" w:rsidP="00B8099E">
            <w:pPr>
              <w:rPr>
                <w:rFonts w:ascii="Arial" w:hAnsi="Arial" w:cs="Arial"/>
                <w:color w:val="000000"/>
                <w:position w:val="-2"/>
                <w:sz w:val="18"/>
                <w:szCs w:val="18"/>
              </w:rPr>
            </w:pPr>
          </w:p>
        </w:tc>
        <w:tc>
          <w:tcPr>
            <w:tcW w:w="33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F81350" w:rsidP="00B8099E">
            <w:pPr>
              <w:rPr>
                <w:rFonts w:ascii="Arial" w:hAnsi="Arial" w:cs="Arial"/>
                <w:color w:val="000000"/>
                <w:position w:val="-2"/>
                <w:sz w:val="18"/>
                <w:szCs w:val="18"/>
              </w:rPr>
            </w:pPr>
          </w:p>
        </w:tc>
        <w:tc>
          <w:tcPr>
            <w:tcW w:w="873"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81350" w:rsidRDefault="00F81350" w:rsidP="00B8099E">
            <w:pPr>
              <w:rPr>
                <w:rFonts w:ascii="Arial" w:hAnsi="Arial" w:cs="Arial"/>
                <w:color w:val="000000"/>
                <w:position w:val="-2"/>
                <w:sz w:val="18"/>
                <w:szCs w:val="18"/>
              </w:rPr>
            </w:pPr>
          </w:p>
        </w:tc>
      </w:tr>
      <w:tr w:rsidR="00F81350" w:rsidTr="0099058F">
        <w:trPr>
          <w:gridAfter w:val="1"/>
          <w:wAfter w:w="38" w:type="pct"/>
        </w:trPr>
        <w:tc>
          <w:tcPr>
            <w:tcW w:w="2729"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F81350" w:rsidRPr="00E324A3" w:rsidRDefault="00F81350" w:rsidP="00B8099E">
            <w:pPr>
              <w:jc w:val="right"/>
              <w:rPr>
                <w:rFonts w:ascii="Arial" w:hAnsi="Arial" w:cs="Arial"/>
                <w:b/>
                <w:color w:val="000000"/>
                <w:position w:val="-2"/>
                <w:sz w:val="18"/>
                <w:szCs w:val="18"/>
              </w:rPr>
            </w:pPr>
            <w:r w:rsidRPr="00E324A3">
              <w:rPr>
                <w:rFonts w:ascii="Arial" w:hAnsi="Arial" w:cs="Arial"/>
                <w:b/>
                <w:color w:val="000000"/>
                <w:position w:val="-2"/>
                <w:sz w:val="18"/>
                <w:szCs w:val="18"/>
              </w:rPr>
              <w:t>Skupaj</w:t>
            </w:r>
          </w:p>
        </w:tc>
        <w:tc>
          <w:tcPr>
            <w:tcW w:w="1028"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F81350" w:rsidRPr="0099058F" w:rsidRDefault="00F81350" w:rsidP="00B8099E">
            <w:pPr>
              <w:rPr>
                <w:rFonts w:ascii="Arial" w:hAnsi="Arial" w:cs="Arial"/>
                <w:b/>
                <w:position w:val="-2"/>
                <w:sz w:val="18"/>
                <w:szCs w:val="18"/>
              </w:rPr>
            </w:pPr>
          </w:p>
        </w:tc>
        <w:tc>
          <w:tcPr>
            <w:tcW w:w="332"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F81350" w:rsidRPr="0099058F" w:rsidRDefault="00F81350" w:rsidP="00B8099E">
            <w:pPr>
              <w:rPr>
                <w:rFonts w:ascii="Arial" w:hAnsi="Arial" w:cs="Arial"/>
                <w:b/>
                <w:position w:val="-2"/>
                <w:sz w:val="18"/>
                <w:szCs w:val="18"/>
              </w:rPr>
            </w:pPr>
          </w:p>
        </w:tc>
        <w:tc>
          <w:tcPr>
            <w:tcW w:w="873"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F81350" w:rsidRPr="0099058F" w:rsidRDefault="00F81350" w:rsidP="00B8099E">
            <w:pPr>
              <w:rPr>
                <w:rFonts w:ascii="Arial" w:hAnsi="Arial" w:cs="Arial"/>
                <w:b/>
                <w:position w:val="-2"/>
                <w:sz w:val="18"/>
                <w:szCs w:val="18"/>
              </w:rPr>
            </w:pPr>
          </w:p>
        </w:tc>
      </w:tr>
      <w:tr w:rsidR="006A330A" w:rsidTr="002B6007">
        <w:tc>
          <w:tcPr>
            <w:tcW w:w="5000" w:type="pct"/>
            <w:gridSpan w:val="5"/>
            <w:tcMar>
              <w:top w:w="0" w:type="auto"/>
              <w:bottom w:w="0" w:type="auto"/>
            </w:tcMar>
          </w:tcPr>
          <w:p w:rsidR="00C1190F" w:rsidRDefault="00C1190F" w:rsidP="002B6007">
            <w:pPr>
              <w:jc w:val="both"/>
              <w:rPr>
                <w:rFonts w:ascii="Arial" w:hAnsi="Arial" w:cs="Arial"/>
                <w:color w:val="000000"/>
                <w:sz w:val="18"/>
                <w:szCs w:val="18"/>
              </w:rPr>
            </w:pPr>
          </w:p>
          <w:p w:rsidR="002B6007" w:rsidRPr="00405A69" w:rsidRDefault="002B6007" w:rsidP="002B6007">
            <w:pPr>
              <w:jc w:val="both"/>
            </w:pPr>
            <w:r>
              <w:rPr>
                <w:rFonts w:ascii="Arial" w:hAnsi="Arial" w:cs="Arial"/>
                <w:color w:val="000000"/>
                <w:sz w:val="18"/>
                <w:szCs w:val="18"/>
              </w:rPr>
              <w:t xml:space="preserve">Pogodbena cena </w:t>
            </w:r>
            <w:r w:rsidR="0099058F">
              <w:rPr>
                <w:rFonts w:ascii="Arial" w:hAnsi="Arial" w:cs="Arial"/>
                <w:color w:val="000000"/>
                <w:sz w:val="18"/>
                <w:szCs w:val="18"/>
              </w:rPr>
              <w:t xml:space="preserve">na enoto in skupna cena </w:t>
            </w:r>
            <w:r>
              <w:rPr>
                <w:rFonts w:ascii="Arial" w:hAnsi="Arial" w:cs="Arial"/>
                <w:color w:val="000000"/>
                <w:sz w:val="18"/>
                <w:szCs w:val="18"/>
              </w:rPr>
              <w:t>vključuje vse stroške in vse popuste ter j</w:t>
            </w:r>
            <w:r w:rsidR="0099058F">
              <w:rPr>
                <w:rFonts w:ascii="Arial" w:hAnsi="Arial" w:cs="Arial"/>
                <w:color w:val="000000"/>
                <w:sz w:val="18"/>
                <w:szCs w:val="18"/>
              </w:rPr>
              <w:t>ih</w:t>
            </w:r>
            <w:r>
              <w:rPr>
                <w:rFonts w:ascii="Arial" w:hAnsi="Arial" w:cs="Arial"/>
                <w:color w:val="000000"/>
                <w:sz w:val="18"/>
                <w:szCs w:val="18"/>
              </w:rPr>
              <w:t xml:space="preserve"> ni mogoče povečati na nobeni osnovi, razen v kolikor bi za to obstajali zakonsko določeni razlogi. Morebitne podražitve do izteka pogodbenega roka za dokončanje oziroma izročitev s primopredajo </w:t>
            </w:r>
            <w:r w:rsidR="0099058F">
              <w:rPr>
                <w:rFonts w:ascii="Arial" w:hAnsi="Arial" w:cs="Arial"/>
                <w:color w:val="000000"/>
                <w:sz w:val="18"/>
                <w:szCs w:val="18"/>
              </w:rPr>
              <w:t xml:space="preserve">in celotno obdobje veljavnosti pogodbe </w:t>
            </w:r>
            <w:r>
              <w:rPr>
                <w:rFonts w:ascii="Arial" w:hAnsi="Arial" w:cs="Arial"/>
                <w:color w:val="000000"/>
                <w:sz w:val="18"/>
                <w:szCs w:val="18"/>
              </w:rPr>
              <w:t xml:space="preserve">so vključene v </w:t>
            </w:r>
            <w:r w:rsidRPr="00405A69">
              <w:rPr>
                <w:rFonts w:ascii="Arial" w:hAnsi="Arial" w:cs="Arial"/>
                <w:sz w:val="18"/>
                <w:szCs w:val="18"/>
              </w:rPr>
              <w:t>pogodbeno ceno in nanjo ne morejo vplivati.</w:t>
            </w:r>
          </w:p>
          <w:p w:rsidR="00F81350" w:rsidRPr="00405A69" w:rsidRDefault="00F81350" w:rsidP="00C1190F">
            <w:pPr>
              <w:jc w:val="both"/>
              <w:rPr>
                <w:rFonts w:ascii="Arial" w:hAnsi="Arial" w:cs="Arial"/>
                <w:sz w:val="18"/>
                <w:szCs w:val="18"/>
              </w:rPr>
            </w:pPr>
          </w:p>
          <w:p w:rsidR="00907424" w:rsidRPr="00405A69" w:rsidRDefault="00907424" w:rsidP="00907424">
            <w:pPr>
              <w:jc w:val="both"/>
              <w:rPr>
                <w:rFonts w:ascii="Arial" w:hAnsi="Arial" w:cs="Arial"/>
                <w:sz w:val="18"/>
                <w:szCs w:val="18"/>
              </w:rPr>
            </w:pPr>
            <w:r w:rsidRPr="00405A69">
              <w:rPr>
                <w:rFonts w:ascii="Arial" w:hAnsi="Arial" w:cs="Arial"/>
                <w:sz w:val="18"/>
                <w:szCs w:val="18"/>
              </w:rPr>
              <w:t>Prestavitev merilnikov hitrosti za obdobje sklenitve pogodbe do 7 prestavitev merilnikov hitrosti na mesec.  Prestavitve se plačajo po dejansko opravljenih prestavitvah.</w:t>
            </w:r>
            <w:r w:rsidR="001569FE" w:rsidRPr="00405A69">
              <w:rPr>
                <w:rFonts w:ascii="Arial" w:hAnsi="Arial" w:cs="Arial"/>
                <w:sz w:val="18"/>
                <w:szCs w:val="18"/>
              </w:rPr>
              <w:t xml:space="preserve"> Cena 1 prestavitve na merilnik znaša _________EUR z vključenim DDV.</w:t>
            </w:r>
          </w:p>
          <w:p w:rsidR="00907424" w:rsidRDefault="00907424" w:rsidP="00C1190F">
            <w:pPr>
              <w:jc w:val="both"/>
              <w:rPr>
                <w:rFonts w:ascii="Arial" w:hAnsi="Arial" w:cs="Arial"/>
                <w:color w:val="000000"/>
                <w:sz w:val="18"/>
                <w:szCs w:val="18"/>
              </w:rPr>
            </w:pPr>
            <w:r w:rsidRPr="00907424">
              <w:rPr>
                <w:rFonts w:ascii="Arial" w:hAnsi="Arial" w:cs="Arial"/>
                <w:color w:val="000000"/>
                <w:sz w:val="18"/>
                <w:szCs w:val="18"/>
              </w:rPr>
              <w:t xml:space="preserve"> </w:t>
            </w:r>
          </w:p>
          <w:p w:rsidR="00907424" w:rsidRDefault="00907424" w:rsidP="00C1190F">
            <w:pPr>
              <w:jc w:val="both"/>
              <w:rPr>
                <w:rFonts w:ascii="Arial" w:hAnsi="Arial" w:cs="Arial"/>
                <w:color w:val="000000"/>
                <w:sz w:val="18"/>
                <w:szCs w:val="18"/>
              </w:rPr>
            </w:pPr>
          </w:p>
          <w:p w:rsidR="006A330A" w:rsidRDefault="002B6007" w:rsidP="00C1190F">
            <w:pPr>
              <w:jc w:val="both"/>
              <w:rPr>
                <w:rFonts w:cs="Times New Roman"/>
                <w:color w:val="000000"/>
                <w:sz w:val="18"/>
                <w:szCs w:val="18"/>
                <w:lang w:eastAsia="zh-CN"/>
              </w:rPr>
            </w:pPr>
            <w:r>
              <w:rPr>
                <w:rFonts w:ascii="Arial" w:hAnsi="Arial" w:cs="Arial"/>
                <w:color w:val="000000"/>
                <w:sz w:val="18"/>
                <w:szCs w:val="18"/>
              </w:rPr>
              <w:t>Pogodbena cena prav tako zajema v</w:t>
            </w:r>
            <w:r w:rsidR="00F45790" w:rsidRPr="00C1190F">
              <w:rPr>
                <w:rFonts w:ascii="Arial" w:hAnsi="Arial" w:cs="Arial"/>
                <w:color w:val="000000"/>
                <w:sz w:val="18"/>
                <w:szCs w:val="18"/>
              </w:rPr>
              <w:t>s</w:t>
            </w:r>
            <w:r>
              <w:rPr>
                <w:rFonts w:ascii="Arial" w:hAnsi="Arial" w:cs="Arial"/>
                <w:color w:val="000000"/>
                <w:sz w:val="18"/>
                <w:szCs w:val="18"/>
              </w:rPr>
              <w:t>e</w:t>
            </w:r>
            <w:r w:rsidR="00F45790" w:rsidRPr="00C1190F">
              <w:rPr>
                <w:rFonts w:ascii="Arial" w:hAnsi="Arial" w:cs="Arial"/>
                <w:color w:val="000000"/>
                <w:sz w:val="18"/>
                <w:szCs w:val="18"/>
              </w:rPr>
              <w:t xml:space="preserve"> stroš</w:t>
            </w:r>
            <w:r>
              <w:rPr>
                <w:rFonts w:ascii="Arial" w:hAnsi="Arial" w:cs="Arial"/>
                <w:color w:val="000000"/>
                <w:sz w:val="18"/>
                <w:szCs w:val="18"/>
              </w:rPr>
              <w:t>ke, potrebne</w:t>
            </w:r>
            <w:r w:rsidR="00F45790" w:rsidRPr="00C1190F">
              <w:rPr>
                <w:rFonts w:ascii="Arial" w:hAnsi="Arial" w:cs="Arial"/>
                <w:color w:val="000000"/>
                <w:sz w:val="18"/>
                <w:szCs w:val="18"/>
              </w:rPr>
              <w:t xml:space="preserve"> za </w:t>
            </w:r>
            <w:r>
              <w:rPr>
                <w:rFonts w:ascii="Arial" w:hAnsi="Arial" w:cs="Arial"/>
                <w:color w:val="000000"/>
                <w:sz w:val="18"/>
                <w:szCs w:val="18"/>
              </w:rPr>
              <w:t>izvajanje storitev vzdrževanja in prestavitev</w:t>
            </w:r>
            <w:r w:rsidR="0099058F">
              <w:rPr>
                <w:rFonts w:ascii="Arial" w:hAnsi="Arial" w:cs="Arial"/>
                <w:color w:val="000000"/>
                <w:sz w:val="18"/>
                <w:szCs w:val="18"/>
              </w:rPr>
              <w:t xml:space="preserve"> skladno s specifikacijami</w:t>
            </w:r>
            <w:r>
              <w:rPr>
                <w:rFonts w:ascii="Arial" w:hAnsi="Arial" w:cs="Arial"/>
                <w:color w:val="000000"/>
                <w:sz w:val="18"/>
                <w:szCs w:val="18"/>
              </w:rPr>
              <w:t>.</w:t>
            </w:r>
            <w:r w:rsidR="00C1190F" w:rsidRPr="00C1190F">
              <w:rPr>
                <w:rFonts w:ascii="Arial" w:hAnsi="Arial" w:cs="Arial"/>
                <w:color w:val="000000"/>
                <w:sz w:val="18"/>
                <w:szCs w:val="18"/>
              </w:rPr>
              <w:t xml:space="preserve"> </w:t>
            </w:r>
          </w:p>
          <w:p w:rsidR="00C1190F" w:rsidRPr="00C1190F" w:rsidRDefault="00C1190F" w:rsidP="00C1190F">
            <w:pPr>
              <w:jc w:val="both"/>
              <w:rPr>
                <w:rFonts w:cs="Times New Roman"/>
                <w:color w:val="000000"/>
                <w:sz w:val="18"/>
                <w:szCs w:val="18"/>
                <w:lang w:eastAsia="zh-CN"/>
              </w:rPr>
            </w:pPr>
          </w:p>
        </w:tc>
      </w:tr>
    </w:tbl>
    <w:p w:rsidR="006A330A" w:rsidRDefault="002B6007">
      <w:pPr>
        <w:spacing w:after="0" w:line="240" w:lineRule="auto"/>
        <w:jc w:val="center"/>
      </w:pPr>
      <w:r>
        <w:rPr>
          <w:rFonts w:ascii="Arial" w:hAnsi="Arial" w:cs="Arial"/>
          <w:b/>
          <w:bCs/>
          <w:color w:val="000000"/>
          <w:sz w:val="18"/>
          <w:szCs w:val="18"/>
        </w:rPr>
        <w:t>6</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072"/>
      </w:tblGrid>
      <w:tr w:rsidR="006A330A" w:rsidTr="00E678BE">
        <w:tc>
          <w:tcPr>
            <w:tcW w:w="9072" w:type="dxa"/>
            <w:tcMar>
              <w:top w:w="0" w:type="auto"/>
              <w:bottom w:w="0" w:type="auto"/>
            </w:tcMar>
          </w:tcPr>
          <w:p w:rsidR="00517877" w:rsidRPr="00F45790" w:rsidRDefault="00F45790" w:rsidP="00E678BE">
            <w:pPr>
              <w:spacing w:before="225" w:after="225"/>
              <w:jc w:val="both"/>
              <w:rPr>
                <w:rFonts w:ascii="Arial" w:hAnsi="Arial" w:cs="Arial"/>
                <w:color w:val="000000"/>
                <w:sz w:val="18"/>
                <w:szCs w:val="18"/>
              </w:rPr>
            </w:pPr>
            <w:r>
              <w:rPr>
                <w:rFonts w:ascii="Arial" w:hAnsi="Arial" w:cs="Arial"/>
                <w:color w:val="000000"/>
                <w:sz w:val="18"/>
                <w:szCs w:val="18"/>
              </w:rPr>
              <w:t>Finančna s</w:t>
            </w:r>
            <w:r w:rsidR="00E808AB">
              <w:rPr>
                <w:rFonts w:ascii="Arial" w:hAnsi="Arial" w:cs="Arial"/>
                <w:color w:val="000000"/>
                <w:sz w:val="18"/>
                <w:szCs w:val="18"/>
              </w:rPr>
              <w:t xml:space="preserve">redstva za izvedbo </w:t>
            </w:r>
            <w:r>
              <w:rPr>
                <w:rFonts w:ascii="Arial" w:hAnsi="Arial" w:cs="Arial"/>
                <w:color w:val="000000"/>
                <w:sz w:val="18"/>
                <w:szCs w:val="18"/>
              </w:rPr>
              <w:t>storitev</w:t>
            </w:r>
            <w:r w:rsidR="00E808AB">
              <w:rPr>
                <w:rFonts w:ascii="Arial" w:hAnsi="Arial" w:cs="Arial"/>
                <w:color w:val="000000"/>
                <w:sz w:val="18"/>
                <w:szCs w:val="18"/>
              </w:rPr>
              <w:t xml:space="preserve"> so </w:t>
            </w:r>
            <w:r w:rsidR="00E678BE">
              <w:rPr>
                <w:rFonts w:ascii="Arial" w:hAnsi="Arial" w:cs="Arial"/>
                <w:color w:val="000000"/>
                <w:sz w:val="18"/>
                <w:szCs w:val="18"/>
              </w:rPr>
              <w:t>predvidena</w:t>
            </w:r>
            <w:r w:rsidR="00E808AB">
              <w:rPr>
                <w:rFonts w:ascii="Arial" w:hAnsi="Arial" w:cs="Arial"/>
                <w:color w:val="000000"/>
                <w:sz w:val="18"/>
                <w:szCs w:val="18"/>
              </w:rPr>
              <w:t xml:space="preserve"> v</w:t>
            </w:r>
            <w:r>
              <w:rPr>
                <w:rFonts w:ascii="Arial" w:hAnsi="Arial" w:cs="Arial"/>
                <w:color w:val="000000"/>
                <w:sz w:val="18"/>
                <w:szCs w:val="18"/>
              </w:rPr>
              <w:t xml:space="preserve"> </w:t>
            </w:r>
            <w:r w:rsidR="002B6007">
              <w:rPr>
                <w:rFonts w:ascii="Arial" w:hAnsi="Arial" w:cs="Arial"/>
                <w:color w:val="000000"/>
                <w:sz w:val="18"/>
                <w:szCs w:val="18"/>
              </w:rPr>
              <w:t>_ _ _ _ _ _ _ _ _</w:t>
            </w:r>
          </w:p>
        </w:tc>
      </w:tr>
    </w:tbl>
    <w:p w:rsidR="006A330A" w:rsidRDefault="002B6007">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E808AB">
        <w:rPr>
          <w:rFonts w:ascii="Arial" w:hAnsi="Arial" w:cs="Arial"/>
          <w:b/>
          <w:bCs/>
          <w:color w:val="000000"/>
          <w:sz w:val="18"/>
          <w:szCs w:val="18"/>
        </w:rPr>
        <w:t>. člen</w:t>
      </w:r>
    </w:p>
    <w:p w:rsidR="004F3C68" w:rsidRPr="004F3C68" w:rsidRDefault="004F3C68" w:rsidP="004F3C68">
      <w:pPr>
        <w:spacing w:before="225" w:after="225" w:line="240" w:lineRule="auto"/>
        <w:jc w:val="center"/>
        <w:rPr>
          <w:rFonts w:ascii="Arial" w:hAnsi="Arial" w:cs="Arial"/>
          <w:bCs/>
          <w:i/>
          <w:color w:val="A6A6A6" w:themeColor="background1" w:themeShade="A6"/>
          <w:sz w:val="18"/>
          <w:szCs w:val="18"/>
        </w:rPr>
      </w:pPr>
      <w:r w:rsidRPr="00C37BA9">
        <w:rPr>
          <w:rFonts w:ascii="Arial" w:hAnsi="Arial" w:cs="Arial"/>
          <w:bCs/>
          <w:i/>
          <w:color w:val="A6A6A6" w:themeColor="background1" w:themeShade="A6"/>
          <w:sz w:val="18"/>
          <w:szCs w:val="18"/>
        </w:rPr>
        <w:t>(Določila predmetnega člena so lahko predmet spremembe v kolikor bo naročnik skladno z določbami razpisne dokumentacije zmanjšal predmet javnega naročila)</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Dobavitelj izstavi e račun za dobavo stacionarnih merilnikov hitrosti po opravljeni dobavi in izvedbi uspešnega tehničnega pregleda ter prevzemu merilnikov po izkazani polni funkcionalnosti merilnikov v skladu z določbami te pogodbe. Podlaga za izdajo e računa za dobavo merilnikov hitrosti je podpisan končni primopredajni zapisnik, izkazana polna funkcionalnost merilnikov in izvedeno usposabljanje za pridobitev certifikata za delo z merilnikom hitrosti in sicer 6 oseb za izvajanje meritev in 2 osebi za prestavitev naprave iz enega merilnega mesta na drugo merilno mesto (demontaža, vgradnja, zagon in testiranje).</w:t>
            </w: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Za izvajanje storitev vzdrževanja in prestavitev merilnikov hitrosti dobavitelj izda naročniku e račun za opravljene storitve najkasneje do 10. (desetega) delovnega dne v mesecu za vzdrževalne storitve izvedene v preteklem mesecu. Priloga e računa je specifikacija opravljenih storitev in sicer Poročilo, ki izkazuje opravljene storitve za informacijsko podporo in tehnično podporo in Poročilo o dejansko opravljenih prestavitvah.</w:t>
            </w: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Če zadnji dan roka sovpada z dnem, ko je po zakonu dela prost dan oziroma v plačilnem sistemu TARGET ni opredeljen kot plačilni dan, se za zadnji dan roka šteje naslednji delavnik oziroma naslednji plačilni dan v sistemu TARGET.</w:t>
            </w:r>
          </w:p>
          <w:p w:rsidR="00A512CD" w:rsidRPr="00A512CD" w:rsidRDefault="00A512CD" w:rsidP="00A512CD">
            <w:pPr>
              <w:jc w:val="both"/>
              <w:rPr>
                <w:rFonts w:ascii="Arial" w:hAnsi="Arial" w:cs="Arial"/>
                <w:color w:val="000000"/>
                <w:sz w:val="18"/>
                <w:szCs w:val="18"/>
              </w:rPr>
            </w:pP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 xml:space="preserve">Dobavitelj e račune izstavlja v elektronski obliki (eRačun) preko spletnega portala UJPnet. Kot uradni prejem </w:t>
            </w:r>
            <w:r w:rsidRPr="00A512CD">
              <w:rPr>
                <w:rFonts w:ascii="Arial" w:hAnsi="Arial" w:cs="Arial"/>
                <w:color w:val="000000"/>
                <w:sz w:val="18"/>
                <w:szCs w:val="18"/>
              </w:rPr>
              <w:lastRenderedPageBreak/>
              <w:t>računa se šteje datum vnosa e računa v sistem UJPnet.</w:t>
            </w:r>
          </w:p>
          <w:p w:rsidR="00A512CD" w:rsidRPr="00A512CD" w:rsidRDefault="00A512CD" w:rsidP="00A512CD">
            <w:pPr>
              <w:jc w:val="both"/>
              <w:rPr>
                <w:rFonts w:ascii="Arial" w:hAnsi="Arial" w:cs="Arial"/>
                <w:color w:val="000000"/>
                <w:sz w:val="18"/>
                <w:szCs w:val="18"/>
              </w:rPr>
            </w:pPr>
          </w:p>
          <w:p w:rsidR="00A512CD" w:rsidRPr="00A512CD" w:rsidRDefault="00A512CD" w:rsidP="00A512CD">
            <w:pPr>
              <w:jc w:val="both"/>
              <w:rPr>
                <w:rFonts w:ascii="Arial" w:hAnsi="Arial" w:cs="Arial"/>
                <w:color w:val="000000"/>
                <w:sz w:val="18"/>
                <w:szCs w:val="18"/>
              </w:rPr>
            </w:pPr>
            <w:r w:rsidRPr="00A512CD">
              <w:rPr>
                <w:rFonts w:ascii="Arial" w:hAnsi="Arial" w:cs="Arial"/>
                <w:color w:val="000000"/>
                <w:sz w:val="18"/>
                <w:szCs w:val="18"/>
              </w:rPr>
              <w:t xml:space="preserve">Na e računu se mora dobavitelj sklicevati na številko pogodbe. </w:t>
            </w:r>
          </w:p>
          <w:p w:rsidR="003E4F00" w:rsidRPr="003E4F00" w:rsidRDefault="003E4F00" w:rsidP="003E4F00">
            <w:pPr>
              <w:jc w:val="both"/>
              <w:rPr>
                <w:rFonts w:ascii="Arial" w:hAnsi="Arial" w:cs="Arial"/>
                <w:sz w:val="18"/>
                <w:szCs w:val="18"/>
              </w:rPr>
            </w:pPr>
          </w:p>
        </w:tc>
      </w:tr>
    </w:tbl>
    <w:p w:rsidR="006A330A" w:rsidRDefault="002A65A8">
      <w:pPr>
        <w:spacing w:after="0" w:line="240" w:lineRule="auto"/>
        <w:jc w:val="center"/>
      </w:pPr>
      <w:r>
        <w:rPr>
          <w:rFonts w:ascii="Arial" w:hAnsi="Arial" w:cs="Arial"/>
          <w:b/>
          <w:bCs/>
          <w:color w:val="000000"/>
          <w:sz w:val="18"/>
          <w:szCs w:val="18"/>
        </w:rPr>
        <w:t>8</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A512CD" w:rsidRPr="00A512CD" w:rsidRDefault="00A512CD" w:rsidP="00A512CD">
            <w:pPr>
              <w:spacing w:before="225" w:after="225"/>
              <w:jc w:val="both"/>
              <w:rPr>
                <w:rFonts w:ascii="Arial" w:hAnsi="Arial" w:cs="Arial"/>
                <w:color w:val="000000"/>
                <w:sz w:val="18"/>
                <w:szCs w:val="18"/>
              </w:rPr>
            </w:pPr>
            <w:r w:rsidRPr="00A512CD">
              <w:rPr>
                <w:rFonts w:ascii="Arial" w:hAnsi="Arial" w:cs="Arial"/>
                <w:color w:val="000000"/>
                <w:sz w:val="18"/>
                <w:szCs w:val="18"/>
              </w:rPr>
              <w:t>Naročnik se zaveže plačati e račun 30. dan od prejema e računa na poslovni račun dobavitelja. Za zamudo pri plačilu je dobavitelj upravičen do zaračunavanja zakonitih zamudnih obresti.</w:t>
            </w:r>
          </w:p>
          <w:p w:rsidR="006A330A" w:rsidRDefault="00A512CD" w:rsidP="00A512CD">
            <w:pPr>
              <w:spacing w:before="225" w:after="225"/>
              <w:jc w:val="both"/>
            </w:pPr>
            <w:r w:rsidRPr="00A512CD">
              <w:rPr>
                <w:rFonts w:ascii="Arial" w:hAnsi="Arial" w:cs="Arial"/>
                <w:color w:val="000000"/>
                <w:sz w:val="18"/>
                <w:szCs w:val="18"/>
              </w:rPr>
              <w:t>Naročnik bo pravilno izstavljen in potrjen e račun poravnal na transakcijski račun dobavitelja naveden na e računu. V primeru, da TRR ni naveden na e računu, se plačilo nakaže na prvi račun naveden pri podatkih o dobavitelju.</w:t>
            </w:r>
          </w:p>
        </w:tc>
      </w:tr>
    </w:tbl>
    <w:p w:rsidR="006A330A" w:rsidRDefault="00E808AB">
      <w:pPr>
        <w:spacing w:before="225" w:after="225" w:line="240" w:lineRule="auto"/>
        <w:jc w:val="both"/>
      </w:pPr>
      <w:r>
        <w:rPr>
          <w:rFonts w:ascii="Arial" w:hAnsi="Arial" w:cs="Arial"/>
          <w:b/>
          <w:bCs/>
          <w:color w:val="000000"/>
          <w:sz w:val="18"/>
          <w:szCs w:val="18"/>
        </w:rPr>
        <w:t xml:space="preserve">IV. ROK ZA </w:t>
      </w:r>
      <w:r w:rsidR="002A65A8">
        <w:rPr>
          <w:rFonts w:ascii="Arial" w:hAnsi="Arial" w:cs="Arial"/>
          <w:b/>
          <w:bCs/>
          <w:color w:val="000000"/>
          <w:sz w:val="18"/>
          <w:szCs w:val="18"/>
        </w:rPr>
        <w:t>DOBAVO IN IZVAJANJE STORITEV</w:t>
      </w:r>
    </w:p>
    <w:p w:rsidR="006A330A" w:rsidRDefault="00B605D2">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B605D2" w:rsidRDefault="00B605D2" w:rsidP="00B605D2">
            <w:pPr>
              <w:spacing w:before="225"/>
              <w:jc w:val="both"/>
              <w:rPr>
                <w:rFonts w:ascii="Arial" w:hAnsi="Arial" w:cs="Arial"/>
                <w:color w:val="000000"/>
                <w:sz w:val="18"/>
                <w:szCs w:val="18"/>
              </w:rPr>
            </w:pPr>
            <w:r>
              <w:rPr>
                <w:rFonts w:ascii="Arial" w:hAnsi="Arial" w:cs="Arial"/>
                <w:color w:val="000000"/>
                <w:sz w:val="18"/>
                <w:szCs w:val="18"/>
              </w:rPr>
              <w:t xml:space="preserve">Dobavitelj se zavezuje, da bo dobavo </w:t>
            </w:r>
            <w:r w:rsidR="0069731A">
              <w:rPr>
                <w:rFonts w:ascii="Arial" w:hAnsi="Arial" w:cs="Arial"/>
                <w:color w:val="000000"/>
                <w:sz w:val="18"/>
                <w:szCs w:val="18"/>
              </w:rPr>
              <w:t>merilnikov hitrosti</w:t>
            </w:r>
            <w:r w:rsidR="0099058F">
              <w:rPr>
                <w:rFonts w:ascii="Arial" w:hAnsi="Arial" w:cs="Arial"/>
                <w:color w:val="000000"/>
                <w:sz w:val="18"/>
                <w:szCs w:val="18"/>
              </w:rPr>
              <w:t>, namestitev in polno funkcionalnost</w:t>
            </w:r>
            <w:r w:rsidR="0069731A">
              <w:rPr>
                <w:rFonts w:ascii="Arial" w:hAnsi="Arial" w:cs="Arial"/>
                <w:color w:val="000000"/>
                <w:sz w:val="18"/>
                <w:szCs w:val="18"/>
              </w:rPr>
              <w:t xml:space="preserve"> izvedel </w:t>
            </w:r>
            <w:r w:rsidR="0099058F">
              <w:rPr>
                <w:rFonts w:ascii="Arial" w:hAnsi="Arial" w:cs="Arial"/>
                <w:color w:val="000000"/>
                <w:sz w:val="18"/>
                <w:szCs w:val="18"/>
              </w:rPr>
              <w:t xml:space="preserve">in zagotovil </w:t>
            </w:r>
            <w:r w:rsidR="0069731A">
              <w:rPr>
                <w:rFonts w:ascii="Arial" w:hAnsi="Arial" w:cs="Arial"/>
                <w:color w:val="000000"/>
                <w:sz w:val="18"/>
                <w:szCs w:val="18"/>
              </w:rPr>
              <w:t>najkasneje v roku enega meseca po sklenitvi pogodbe</w:t>
            </w:r>
            <w:r>
              <w:rPr>
                <w:rFonts w:ascii="Arial" w:hAnsi="Arial" w:cs="Arial"/>
                <w:color w:val="000000"/>
                <w:sz w:val="18"/>
                <w:szCs w:val="18"/>
              </w:rPr>
              <w:t xml:space="preserve">. </w:t>
            </w:r>
            <w:r w:rsidR="0022135B">
              <w:rPr>
                <w:rFonts w:ascii="Arial" w:hAnsi="Arial" w:cs="Arial"/>
                <w:color w:val="000000"/>
                <w:sz w:val="18"/>
                <w:szCs w:val="18"/>
              </w:rPr>
              <w:t xml:space="preserve">Prav tako se dobavitelj zavezuje, da bo </w:t>
            </w:r>
            <w:r w:rsidR="0022135B" w:rsidRPr="0022135B">
              <w:rPr>
                <w:rFonts w:ascii="Arial" w:hAnsi="Arial" w:cs="Arial"/>
                <w:color w:val="000000"/>
                <w:sz w:val="18"/>
                <w:szCs w:val="18"/>
              </w:rPr>
              <w:t>usposabljanje za pridobitev certifikata za delo z merilnikom hitrosti in sicer 6 oseb za izvajanje meritev in 2 osebi za prestavitev naprave iz enega merilnega mesta na drugo merilno mesto (demontaža, vgradnja, zagon in testiranje)</w:t>
            </w:r>
            <w:r w:rsidR="0022135B">
              <w:rPr>
                <w:rFonts w:ascii="Arial" w:hAnsi="Arial" w:cs="Arial"/>
                <w:color w:val="000000"/>
                <w:sz w:val="18"/>
                <w:szCs w:val="18"/>
              </w:rPr>
              <w:t xml:space="preserve"> izvedeno in zaključeno v roku enega meseca po sklenitvi pogodbe.</w:t>
            </w:r>
          </w:p>
          <w:p w:rsidR="00B605D2" w:rsidRDefault="00B605D2" w:rsidP="00B605D2">
            <w:pPr>
              <w:spacing w:before="225"/>
              <w:jc w:val="both"/>
            </w:pPr>
            <w:r>
              <w:rPr>
                <w:rFonts w:ascii="Arial" w:hAnsi="Arial" w:cs="Arial"/>
                <w:color w:val="000000"/>
                <w:sz w:val="18"/>
                <w:szCs w:val="18"/>
              </w:rPr>
              <w:t xml:space="preserve">Rok </w:t>
            </w:r>
            <w:r w:rsidR="0069731A">
              <w:rPr>
                <w:rFonts w:ascii="Arial" w:hAnsi="Arial" w:cs="Arial"/>
                <w:color w:val="000000"/>
                <w:sz w:val="18"/>
                <w:szCs w:val="18"/>
              </w:rPr>
              <w:t xml:space="preserve">za dobavo </w:t>
            </w:r>
            <w:r>
              <w:rPr>
                <w:rFonts w:ascii="Arial" w:hAnsi="Arial" w:cs="Arial"/>
                <w:color w:val="000000"/>
                <w:sz w:val="18"/>
                <w:szCs w:val="18"/>
              </w:rPr>
              <w:t xml:space="preserve">je bistvena sestavina te pogodbe. </w:t>
            </w:r>
          </w:p>
          <w:p w:rsidR="00B72740" w:rsidRDefault="00B605D2" w:rsidP="00B605D2">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rsidR="0069731A" w:rsidRPr="00B72740" w:rsidRDefault="0069731A" w:rsidP="00B605D2">
            <w:pPr>
              <w:spacing w:before="225" w:after="225"/>
              <w:jc w:val="both"/>
              <w:rPr>
                <w:rFonts w:ascii="Arial" w:hAnsi="Arial" w:cs="Arial"/>
                <w:color w:val="000000"/>
                <w:sz w:val="18"/>
                <w:szCs w:val="18"/>
              </w:rPr>
            </w:pPr>
            <w:r>
              <w:rPr>
                <w:rFonts w:ascii="Arial" w:hAnsi="Arial" w:cs="Arial"/>
                <w:color w:val="000000"/>
                <w:sz w:val="18"/>
                <w:szCs w:val="18"/>
              </w:rPr>
              <w:t>Dobavitelj se prav tako zavezuje, da bo storitve vzdrževanja in premestitev dobavljene opreme izvajal za obdobje 96 mesecev po dobavi merilnikov.</w:t>
            </w:r>
          </w:p>
        </w:tc>
      </w:tr>
    </w:tbl>
    <w:p w:rsidR="00CA617C" w:rsidRDefault="00CA617C">
      <w:pPr>
        <w:spacing w:after="0" w:line="240" w:lineRule="auto"/>
        <w:jc w:val="center"/>
        <w:rPr>
          <w:rFonts w:ascii="Arial" w:hAnsi="Arial" w:cs="Arial"/>
          <w:b/>
          <w:bCs/>
          <w:color w:val="000000"/>
          <w:sz w:val="18"/>
          <w:szCs w:val="18"/>
        </w:rPr>
      </w:pPr>
    </w:p>
    <w:p w:rsidR="00CA617C" w:rsidRDefault="00CA617C" w:rsidP="00CA617C">
      <w:pPr>
        <w:spacing w:before="225" w:after="225" w:line="240" w:lineRule="auto"/>
        <w:jc w:val="both"/>
      </w:pPr>
      <w:r>
        <w:rPr>
          <w:rFonts w:ascii="Arial" w:hAnsi="Arial" w:cs="Arial"/>
          <w:b/>
          <w:bCs/>
          <w:color w:val="000000"/>
          <w:sz w:val="18"/>
          <w:szCs w:val="18"/>
        </w:rPr>
        <w:t>V. POGODBENA KAZEN</w:t>
      </w:r>
    </w:p>
    <w:p w:rsidR="006A330A" w:rsidRPr="00CA617C" w:rsidRDefault="00CA617C" w:rsidP="00CA617C">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CA617C" w:rsidRPr="00CA617C" w:rsidRDefault="00CA617C" w:rsidP="00CA617C">
            <w:pPr>
              <w:spacing w:after="160" w:line="260" w:lineRule="exact"/>
              <w:jc w:val="both"/>
              <w:rPr>
                <w:rFonts w:ascii="Arial" w:eastAsia="Calibri" w:hAnsi="Arial" w:cs="Arial"/>
                <w:sz w:val="18"/>
                <w:szCs w:val="18"/>
              </w:rPr>
            </w:pPr>
            <w:r w:rsidRPr="00CA617C">
              <w:rPr>
                <w:rFonts w:ascii="Arial" w:eastAsia="Calibri" w:hAnsi="Arial" w:cs="Arial"/>
                <w:sz w:val="18"/>
                <w:szCs w:val="18"/>
              </w:rPr>
              <w:t>Naročnik v primeru zamude pri dobavi opreme</w:t>
            </w:r>
            <w:r w:rsidR="0099058F">
              <w:rPr>
                <w:rFonts w:ascii="Arial" w:eastAsia="Calibri" w:hAnsi="Arial" w:cs="Arial"/>
                <w:sz w:val="18"/>
                <w:szCs w:val="18"/>
              </w:rPr>
              <w:t>,</w:t>
            </w:r>
            <w:r w:rsidR="0099058F">
              <w:rPr>
                <w:rFonts w:ascii="Arial" w:hAnsi="Arial" w:cs="Arial"/>
                <w:color w:val="000000"/>
                <w:sz w:val="18"/>
                <w:szCs w:val="18"/>
              </w:rPr>
              <w:t xml:space="preserve"> namestitvi in zagotavljanju polne funkcionalnosti</w:t>
            </w:r>
            <w:r w:rsidRPr="00CA617C">
              <w:rPr>
                <w:rFonts w:ascii="Arial" w:eastAsia="Calibri" w:hAnsi="Arial" w:cs="Arial"/>
                <w:sz w:val="18"/>
                <w:szCs w:val="18"/>
              </w:rPr>
              <w:t xml:space="preserve"> </w:t>
            </w:r>
            <w:r>
              <w:rPr>
                <w:rFonts w:ascii="Arial" w:eastAsia="Calibri" w:hAnsi="Arial" w:cs="Arial"/>
                <w:sz w:val="18"/>
                <w:szCs w:val="18"/>
              </w:rPr>
              <w:t>in izvajanju storitev vzdrževanja</w:t>
            </w:r>
            <w:r w:rsidRPr="00CA617C">
              <w:rPr>
                <w:rFonts w:ascii="Arial" w:eastAsia="Calibri" w:hAnsi="Arial" w:cs="Arial"/>
                <w:sz w:val="18"/>
                <w:szCs w:val="18"/>
              </w:rPr>
              <w:t xml:space="preserve"> </w:t>
            </w:r>
            <w:r>
              <w:rPr>
                <w:rFonts w:ascii="Arial" w:eastAsia="Calibri" w:hAnsi="Arial" w:cs="Arial"/>
                <w:sz w:val="18"/>
                <w:szCs w:val="18"/>
              </w:rPr>
              <w:t>dobavitelju</w:t>
            </w:r>
            <w:r w:rsidRPr="00CA617C">
              <w:rPr>
                <w:rFonts w:ascii="Arial" w:eastAsia="Calibri" w:hAnsi="Arial" w:cs="Arial"/>
                <w:sz w:val="18"/>
                <w:szCs w:val="18"/>
              </w:rPr>
              <w:t xml:space="preserve"> za vsak dan zamude zaračuna pogodbeno kazen v višini 0,2% od skupne vrednosti </w:t>
            </w:r>
            <w:r>
              <w:rPr>
                <w:rFonts w:ascii="Arial" w:eastAsia="Calibri" w:hAnsi="Arial" w:cs="Arial"/>
                <w:sz w:val="18"/>
                <w:szCs w:val="18"/>
              </w:rPr>
              <w:t>pogodbe</w:t>
            </w:r>
            <w:r w:rsidRPr="00CA617C">
              <w:rPr>
                <w:rFonts w:ascii="Arial" w:eastAsia="Calibri" w:hAnsi="Arial" w:cs="Arial"/>
                <w:sz w:val="18"/>
                <w:szCs w:val="18"/>
              </w:rPr>
              <w:t xml:space="preserve"> z vključenim DDV. </w:t>
            </w:r>
          </w:p>
          <w:p w:rsidR="00CA617C" w:rsidRPr="00CA617C" w:rsidRDefault="00CA617C" w:rsidP="00CA617C">
            <w:pPr>
              <w:autoSpaceDE w:val="0"/>
              <w:autoSpaceDN w:val="0"/>
              <w:adjustRightInd w:val="0"/>
              <w:spacing w:after="160" w:line="260" w:lineRule="exact"/>
              <w:jc w:val="both"/>
              <w:rPr>
                <w:rFonts w:ascii="Arial" w:eastAsia="Calibri" w:hAnsi="Arial" w:cs="Arial"/>
                <w:sz w:val="18"/>
                <w:szCs w:val="18"/>
              </w:rPr>
            </w:pPr>
            <w:r w:rsidRPr="00CA617C">
              <w:rPr>
                <w:rFonts w:ascii="Arial" w:eastAsia="Calibri" w:hAnsi="Arial" w:cs="Arial"/>
                <w:sz w:val="18"/>
                <w:szCs w:val="18"/>
              </w:rPr>
              <w:t>Naročnik v primeru zamude s pravilno izpolnitvijo (od dospelost</w:t>
            </w:r>
            <w:r>
              <w:rPr>
                <w:rFonts w:ascii="Arial" w:eastAsia="Calibri" w:hAnsi="Arial" w:cs="Arial"/>
                <w:sz w:val="18"/>
                <w:szCs w:val="18"/>
              </w:rPr>
              <w:t>i obveznosti do odprave napake) dobavitelju</w:t>
            </w:r>
            <w:r w:rsidRPr="00CA617C">
              <w:rPr>
                <w:rFonts w:ascii="Arial" w:eastAsia="Calibri" w:hAnsi="Arial" w:cs="Arial"/>
                <w:sz w:val="18"/>
                <w:szCs w:val="18"/>
              </w:rPr>
              <w:t xml:space="preserve"> za vsak dan zamude zaračuna pogodbeno kazen v višini 0,2 % od skupne </w:t>
            </w:r>
            <w:r>
              <w:rPr>
                <w:rFonts w:ascii="Arial" w:eastAsia="Calibri" w:hAnsi="Arial" w:cs="Arial"/>
                <w:sz w:val="18"/>
                <w:szCs w:val="18"/>
              </w:rPr>
              <w:t>pogodbene vrednosti</w:t>
            </w:r>
            <w:r w:rsidRPr="00CA617C">
              <w:rPr>
                <w:rFonts w:ascii="Arial" w:eastAsia="Calibri" w:hAnsi="Arial" w:cs="Arial"/>
                <w:sz w:val="18"/>
                <w:szCs w:val="18"/>
              </w:rPr>
              <w:t xml:space="preserve"> z vključenim DDV.</w:t>
            </w:r>
          </w:p>
          <w:p w:rsidR="00CA617C" w:rsidRPr="00CA617C" w:rsidRDefault="00CA617C" w:rsidP="00CA61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eastAsia="Calibri" w:hAnsi="Arial" w:cs="Arial"/>
                <w:i/>
                <w:sz w:val="18"/>
                <w:szCs w:val="18"/>
              </w:rPr>
            </w:pPr>
            <w:r w:rsidRPr="00CA617C">
              <w:rPr>
                <w:rFonts w:ascii="Arial" w:eastAsia="Calibri" w:hAnsi="Arial" w:cs="Arial"/>
                <w:sz w:val="18"/>
                <w:szCs w:val="18"/>
              </w:rPr>
              <w:t xml:space="preserve">Za vsak dan zamude pri času odprave napak </w:t>
            </w:r>
            <w:r>
              <w:rPr>
                <w:rFonts w:ascii="Arial" w:eastAsia="Calibri" w:hAnsi="Arial" w:cs="Arial"/>
                <w:sz w:val="18"/>
                <w:szCs w:val="18"/>
              </w:rPr>
              <w:t xml:space="preserve">ali neizvajanja storitve vzdrževanja </w:t>
            </w:r>
            <w:r w:rsidRPr="00CA617C">
              <w:rPr>
                <w:rFonts w:ascii="Arial" w:eastAsia="Calibri" w:hAnsi="Arial" w:cs="Arial"/>
                <w:sz w:val="18"/>
                <w:szCs w:val="18"/>
              </w:rPr>
              <w:t xml:space="preserve">naročnik zaračuna </w:t>
            </w:r>
            <w:r>
              <w:rPr>
                <w:rFonts w:ascii="Arial" w:eastAsia="Calibri" w:hAnsi="Arial" w:cs="Arial"/>
                <w:sz w:val="18"/>
                <w:szCs w:val="18"/>
              </w:rPr>
              <w:t>dobavitelju</w:t>
            </w:r>
            <w:r w:rsidRPr="00CA617C">
              <w:rPr>
                <w:rFonts w:ascii="Arial" w:eastAsia="Calibri" w:hAnsi="Arial" w:cs="Arial"/>
                <w:sz w:val="18"/>
                <w:szCs w:val="18"/>
              </w:rPr>
              <w:t xml:space="preserve"> pogodbeno kazen v višini 2% od vrednosti opreme z DDV, ki je v okvari</w:t>
            </w:r>
            <w:r w:rsidRPr="00CA617C">
              <w:rPr>
                <w:rFonts w:ascii="Arial" w:eastAsia="Calibri" w:hAnsi="Arial" w:cs="Arial"/>
                <w:i/>
                <w:sz w:val="18"/>
                <w:szCs w:val="18"/>
              </w:rPr>
              <w:t>.</w:t>
            </w:r>
          </w:p>
          <w:p w:rsidR="00CA617C" w:rsidRPr="00CA617C" w:rsidRDefault="00CA617C" w:rsidP="00CA617C">
            <w:pPr>
              <w:spacing w:after="160" w:line="260" w:lineRule="exact"/>
              <w:jc w:val="both"/>
              <w:rPr>
                <w:rFonts w:ascii="Arial" w:eastAsia="Calibri" w:hAnsi="Arial" w:cs="Arial"/>
                <w:sz w:val="18"/>
                <w:szCs w:val="18"/>
              </w:rPr>
            </w:pPr>
            <w:r>
              <w:rPr>
                <w:rFonts w:ascii="Arial" w:eastAsia="Calibri" w:hAnsi="Arial" w:cs="Arial"/>
                <w:sz w:val="18"/>
                <w:szCs w:val="18"/>
              </w:rPr>
              <w:t>Dobavitelj</w:t>
            </w:r>
            <w:r w:rsidRPr="00CA617C">
              <w:rPr>
                <w:rFonts w:ascii="Arial" w:eastAsia="Calibri" w:hAnsi="Arial" w:cs="Arial"/>
                <w:sz w:val="18"/>
                <w:szCs w:val="18"/>
              </w:rPr>
              <w:t xml:space="preserve"> se strinja, da lahko naročnik terjatev iz naslova morebitne zaračunane pogodbene kazni pobota s finančnimi obveznostmi po pogodbi.</w:t>
            </w:r>
          </w:p>
          <w:p w:rsidR="00CA617C" w:rsidRPr="00CA617C" w:rsidRDefault="00CA617C" w:rsidP="00CA617C">
            <w:pPr>
              <w:spacing w:after="160" w:line="260" w:lineRule="exact"/>
              <w:jc w:val="both"/>
              <w:rPr>
                <w:rFonts w:ascii="Arial" w:eastAsia="Calibri" w:hAnsi="Arial" w:cs="Arial"/>
                <w:sz w:val="18"/>
                <w:szCs w:val="18"/>
              </w:rPr>
            </w:pPr>
            <w:r w:rsidRPr="00CA617C">
              <w:rPr>
                <w:rFonts w:ascii="Arial" w:eastAsia="Calibri" w:hAnsi="Arial" w:cs="Arial"/>
                <w:sz w:val="18"/>
                <w:szCs w:val="18"/>
              </w:rPr>
              <w:t xml:space="preserve">Pogodbeni stranki sta soglasni, da v primeru zamude z izpolnitvijo </w:t>
            </w:r>
            <w:r>
              <w:rPr>
                <w:rFonts w:ascii="Arial" w:eastAsia="Calibri" w:hAnsi="Arial" w:cs="Arial"/>
                <w:sz w:val="18"/>
                <w:szCs w:val="18"/>
              </w:rPr>
              <w:t>dobavitelja</w:t>
            </w:r>
            <w:r w:rsidRPr="00CA617C">
              <w:rPr>
                <w:rFonts w:ascii="Arial" w:eastAsia="Calibri" w:hAnsi="Arial" w:cs="Arial"/>
                <w:sz w:val="18"/>
                <w:szCs w:val="18"/>
              </w:rPr>
              <w:t xml:space="preserve"> ob sprejemu izpolnitve naročniku </w:t>
            </w:r>
            <w:r>
              <w:rPr>
                <w:rFonts w:ascii="Arial" w:eastAsia="Calibri" w:hAnsi="Arial" w:cs="Arial"/>
                <w:sz w:val="18"/>
                <w:szCs w:val="18"/>
              </w:rPr>
              <w:t>dobavitelja</w:t>
            </w:r>
            <w:r w:rsidRPr="00CA617C">
              <w:rPr>
                <w:rFonts w:ascii="Arial" w:eastAsia="Calibri" w:hAnsi="Arial" w:cs="Arial"/>
                <w:sz w:val="18"/>
                <w:szCs w:val="18"/>
              </w:rPr>
              <w:t xml:space="preserve"> ni potrebno posebej obvestiti o pridržanju pravice do obračuna pogodbene kazni, pač pa se pogodbena kazen obračuna v skladu z določili pogodbe ob vsaki zamudi brez obvestila.</w:t>
            </w:r>
          </w:p>
          <w:p w:rsidR="006A330A" w:rsidRPr="008519B7" w:rsidRDefault="00CA617C" w:rsidP="008519B7">
            <w:pPr>
              <w:spacing w:after="160" w:line="260" w:lineRule="exact"/>
              <w:jc w:val="both"/>
              <w:rPr>
                <w:rFonts w:ascii="Arial" w:eastAsia="Calibri" w:hAnsi="Arial" w:cs="Arial"/>
                <w:sz w:val="18"/>
                <w:szCs w:val="18"/>
              </w:rPr>
            </w:pPr>
            <w:r w:rsidRPr="00CA617C">
              <w:rPr>
                <w:rFonts w:ascii="Arial" w:eastAsia="Calibri" w:hAnsi="Arial" w:cs="Arial"/>
                <w:sz w:val="18"/>
                <w:szCs w:val="18"/>
              </w:rPr>
              <w:t xml:space="preserve">Če </w:t>
            </w:r>
            <w:r>
              <w:rPr>
                <w:rFonts w:ascii="Arial" w:eastAsia="Calibri" w:hAnsi="Arial" w:cs="Arial"/>
                <w:sz w:val="18"/>
                <w:szCs w:val="18"/>
              </w:rPr>
              <w:t>dobavitelj</w:t>
            </w:r>
            <w:r w:rsidRPr="00CA617C">
              <w:rPr>
                <w:rFonts w:ascii="Arial" w:eastAsia="Calibri" w:hAnsi="Arial" w:cs="Arial"/>
                <w:sz w:val="18"/>
                <w:szCs w:val="18"/>
              </w:rPr>
              <w:t xml:space="preserve"> delno ali v celoti ne izpolni svoje pogodbene obveznosti naročnik </w:t>
            </w:r>
            <w:r>
              <w:rPr>
                <w:rFonts w:ascii="Arial" w:eastAsia="Calibri" w:hAnsi="Arial" w:cs="Arial"/>
                <w:sz w:val="18"/>
                <w:szCs w:val="18"/>
              </w:rPr>
              <w:t>dobavitelju</w:t>
            </w:r>
            <w:r w:rsidRPr="00CA617C">
              <w:rPr>
                <w:rFonts w:ascii="Arial" w:eastAsia="Calibri" w:hAnsi="Arial" w:cs="Arial"/>
                <w:sz w:val="18"/>
                <w:szCs w:val="18"/>
              </w:rPr>
              <w:t xml:space="preserve"> zaračuna pogodbeno kazen v višini 10 %  od neizpolnjene skupne pogodbene vrednosti z vključenim DDV. </w:t>
            </w:r>
          </w:p>
        </w:tc>
      </w:tr>
    </w:tbl>
    <w:p w:rsidR="006A330A" w:rsidRDefault="00E808AB">
      <w:pPr>
        <w:spacing w:before="225" w:after="225" w:line="240" w:lineRule="auto"/>
        <w:jc w:val="both"/>
      </w:pPr>
      <w:r>
        <w:rPr>
          <w:rFonts w:ascii="Arial" w:hAnsi="Arial" w:cs="Arial"/>
          <w:b/>
          <w:bCs/>
          <w:color w:val="000000"/>
          <w:sz w:val="18"/>
          <w:szCs w:val="18"/>
        </w:rPr>
        <w:t>V</w:t>
      </w:r>
      <w:r w:rsidR="008519B7">
        <w:rPr>
          <w:rFonts w:ascii="Arial" w:hAnsi="Arial" w:cs="Arial"/>
          <w:b/>
          <w:bCs/>
          <w:color w:val="000000"/>
          <w:sz w:val="18"/>
          <w:szCs w:val="18"/>
        </w:rPr>
        <w:t>I</w:t>
      </w:r>
      <w:r>
        <w:rPr>
          <w:rFonts w:ascii="Arial" w:hAnsi="Arial" w:cs="Arial"/>
          <w:b/>
          <w:bCs/>
          <w:color w:val="000000"/>
          <w:sz w:val="18"/>
          <w:szCs w:val="18"/>
        </w:rPr>
        <w:t>. DOLŽNOSTI NAROČNIKA</w:t>
      </w:r>
    </w:p>
    <w:p w:rsidR="006A330A" w:rsidRDefault="00E10D91">
      <w:pPr>
        <w:spacing w:after="0" w:line="240" w:lineRule="auto"/>
        <w:jc w:val="center"/>
      </w:pPr>
      <w:r>
        <w:rPr>
          <w:rFonts w:ascii="Arial" w:hAnsi="Arial" w:cs="Arial"/>
          <w:b/>
          <w:bCs/>
          <w:color w:val="000000"/>
          <w:sz w:val="18"/>
          <w:szCs w:val="18"/>
        </w:rPr>
        <w:t>11</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Naročnik se zavezuje poravna</w:t>
            </w:r>
            <w:r w:rsidR="002E50E1">
              <w:rPr>
                <w:rFonts w:ascii="Arial" w:hAnsi="Arial" w:cs="Arial"/>
                <w:color w:val="000000"/>
                <w:sz w:val="18"/>
                <w:szCs w:val="18"/>
              </w:rPr>
              <w:t xml:space="preserve">vati stroške </w:t>
            </w:r>
            <w:r w:rsidR="00E10D91">
              <w:rPr>
                <w:rFonts w:ascii="Arial" w:hAnsi="Arial" w:cs="Arial"/>
                <w:color w:val="000000"/>
                <w:sz w:val="18"/>
                <w:szCs w:val="18"/>
              </w:rPr>
              <w:t>za pravilno opravljeno dobavo in izvedene</w:t>
            </w:r>
            <w:r>
              <w:rPr>
                <w:rFonts w:ascii="Arial" w:hAnsi="Arial" w:cs="Arial"/>
                <w:color w:val="000000"/>
                <w:sz w:val="18"/>
                <w:szCs w:val="18"/>
              </w:rPr>
              <w:t xml:space="preserve"> storitve na podlagi te </w:t>
            </w:r>
            <w:r>
              <w:rPr>
                <w:rFonts w:ascii="Arial" w:hAnsi="Arial" w:cs="Arial"/>
                <w:color w:val="000000"/>
                <w:sz w:val="18"/>
                <w:szCs w:val="18"/>
              </w:rPr>
              <w:lastRenderedPageBreak/>
              <w:t>pogodbe. </w:t>
            </w:r>
          </w:p>
          <w:p w:rsidR="006A330A" w:rsidRDefault="00E808AB">
            <w:pPr>
              <w:spacing w:before="225" w:after="225"/>
              <w:jc w:val="both"/>
            </w:pPr>
            <w:r>
              <w:rPr>
                <w:rFonts w:ascii="Arial" w:hAnsi="Arial" w:cs="Arial"/>
                <w:color w:val="000000"/>
                <w:sz w:val="18"/>
                <w:szCs w:val="18"/>
              </w:rPr>
              <w:t xml:space="preserve">Naročnik se zavezuje, da bo za nemoteno izvajanje pogodbenih obveznosti </w:t>
            </w:r>
            <w:r w:rsidR="00E10D91">
              <w:rPr>
                <w:rFonts w:ascii="Arial" w:hAnsi="Arial" w:cs="Arial"/>
                <w:color w:val="000000"/>
                <w:sz w:val="18"/>
                <w:szCs w:val="18"/>
              </w:rPr>
              <w:t>dobavitelja</w:t>
            </w:r>
            <w:r>
              <w:rPr>
                <w:rFonts w:ascii="Arial" w:hAnsi="Arial" w:cs="Arial"/>
                <w:color w:val="000000"/>
                <w:sz w:val="18"/>
                <w:szCs w:val="18"/>
              </w:rPr>
              <w:t xml:space="preserve"> zagotovil sodelovanje oseb, ki bodo v stiku z </w:t>
            </w:r>
            <w:r w:rsidR="00E10D91">
              <w:rPr>
                <w:rFonts w:ascii="Arial" w:hAnsi="Arial" w:cs="Arial"/>
                <w:color w:val="000000"/>
                <w:sz w:val="18"/>
                <w:szCs w:val="18"/>
              </w:rPr>
              <w:t>dobaviteljem</w:t>
            </w:r>
            <w:r>
              <w:rPr>
                <w:rFonts w:ascii="Arial" w:hAnsi="Arial" w:cs="Arial"/>
                <w:color w:val="000000"/>
                <w:sz w:val="18"/>
                <w:szCs w:val="18"/>
              </w:rPr>
              <w:t>.</w:t>
            </w:r>
          </w:p>
          <w:p w:rsidR="006A330A" w:rsidRDefault="00E808AB" w:rsidP="002E50E1">
            <w:pPr>
              <w:spacing w:before="225" w:after="225"/>
              <w:jc w:val="both"/>
            </w:pPr>
            <w:r>
              <w:rPr>
                <w:rFonts w:ascii="Arial" w:hAnsi="Arial" w:cs="Arial"/>
                <w:color w:val="000000"/>
                <w:sz w:val="18"/>
                <w:szCs w:val="18"/>
              </w:rPr>
              <w:t xml:space="preserve">Prav tako se naročnik zavezuje, da bo </w:t>
            </w:r>
            <w:r w:rsidR="00E10D91">
              <w:rPr>
                <w:rFonts w:ascii="Arial" w:hAnsi="Arial" w:cs="Arial"/>
                <w:color w:val="000000"/>
                <w:sz w:val="18"/>
                <w:szCs w:val="18"/>
              </w:rPr>
              <w:t>dobavitelja</w:t>
            </w:r>
            <w:r>
              <w:rPr>
                <w:rFonts w:ascii="Arial" w:hAnsi="Arial" w:cs="Arial"/>
                <w:color w:val="000000"/>
                <w:sz w:val="18"/>
                <w:szCs w:val="18"/>
              </w:rPr>
              <w:t xml:space="preserve"> za </w:t>
            </w:r>
            <w:r w:rsidR="002E50E1">
              <w:rPr>
                <w:rFonts w:ascii="Arial" w:hAnsi="Arial" w:cs="Arial"/>
                <w:color w:val="000000"/>
                <w:sz w:val="18"/>
                <w:szCs w:val="18"/>
              </w:rPr>
              <w:t xml:space="preserve">potrebe </w:t>
            </w:r>
            <w:r>
              <w:rPr>
                <w:rFonts w:ascii="Arial" w:hAnsi="Arial" w:cs="Arial"/>
                <w:color w:val="000000"/>
                <w:sz w:val="18"/>
                <w:szCs w:val="18"/>
              </w:rPr>
              <w:t>nemoten</w:t>
            </w:r>
            <w:r w:rsidR="002E50E1">
              <w:rPr>
                <w:rFonts w:ascii="Arial" w:hAnsi="Arial" w:cs="Arial"/>
                <w:color w:val="000000"/>
                <w:sz w:val="18"/>
                <w:szCs w:val="18"/>
              </w:rPr>
              <w:t>ega</w:t>
            </w:r>
            <w:r>
              <w:rPr>
                <w:rFonts w:ascii="Arial" w:hAnsi="Arial" w:cs="Arial"/>
                <w:color w:val="000000"/>
                <w:sz w:val="18"/>
                <w:szCs w:val="18"/>
              </w:rPr>
              <w:t xml:space="preserve"> izvajanj</w:t>
            </w:r>
            <w:r w:rsidR="002E50E1">
              <w:rPr>
                <w:rFonts w:ascii="Arial" w:hAnsi="Arial" w:cs="Arial"/>
                <w:color w:val="000000"/>
                <w:sz w:val="18"/>
                <w:szCs w:val="18"/>
              </w:rPr>
              <w:t>a</w:t>
            </w:r>
            <w:r>
              <w:rPr>
                <w:rFonts w:ascii="Arial" w:hAnsi="Arial" w:cs="Arial"/>
                <w:color w:val="000000"/>
                <w:sz w:val="18"/>
                <w:szCs w:val="18"/>
              </w:rPr>
              <w:t xml:space="preserve"> pogodbenih obveznosti </w:t>
            </w:r>
            <w:r w:rsidR="002E50E1">
              <w:rPr>
                <w:rFonts w:ascii="Arial" w:hAnsi="Arial" w:cs="Arial"/>
                <w:color w:val="000000"/>
                <w:sz w:val="18"/>
                <w:szCs w:val="18"/>
              </w:rPr>
              <w:t xml:space="preserve">seznanjal z vsemi podatki, pomembnimi za izvajanje </w:t>
            </w:r>
            <w:r w:rsidR="00E10D91">
              <w:rPr>
                <w:rFonts w:ascii="Arial" w:hAnsi="Arial" w:cs="Arial"/>
                <w:color w:val="000000"/>
                <w:sz w:val="18"/>
                <w:szCs w:val="18"/>
              </w:rPr>
              <w:t>naročila</w:t>
            </w:r>
            <w:r w:rsidR="00CE5A8B">
              <w:rPr>
                <w:rFonts w:ascii="Arial" w:hAnsi="Arial" w:cs="Arial"/>
                <w:color w:val="000000"/>
                <w:sz w:val="18"/>
                <w:szCs w:val="18"/>
              </w:rPr>
              <w:t>, ter zagotovil ustrezna dovoljenja in pogoje za postavitev merilnikov.</w:t>
            </w:r>
          </w:p>
        </w:tc>
      </w:tr>
    </w:tbl>
    <w:p w:rsidR="006A330A" w:rsidRDefault="00E10D91">
      <w:pPr>
        <w:spacing w:after="0" w:line="240" w:lineRule="auto"/>
        <w:jc w:val="center"/>
      </w:pPr>
      <w:r>
        <w:rPr>
          <w:rFonts w:ascii="Arial" w:hAnsi="Arial" w:cs="Arial"/>
          <w:b/>
          <w:bCs/>
          <w:color w:val="000000"/>
          <w:sz w:val="18"/>
          <w:szCs w:val="18"/>
        </w:rPr>
        <w:t>12</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084"/>
      </w:tblGrid>
      <w:tr w:rsidR="00CE5A8B" w:rsidTr="00720EA8">
        <w:tc>
          <w:tcPr>
            <w:tcW w:w="0" w:type="auto"/>
            <w:tcMar>
              <w:top w:w="0" w:type="auto"/>
              <w:bottom w:w="0" w:type="auto"/>
            </w:tcMar>
          </w:tcPr>
          <w:p w:rsidR="00CE5A8B" w:rsidRDefault="00CE5A8B" w:rsidP="00720EA8">
            <w:pPr>
              <w:jc w:val="both"/>
              <w:rPr>
                <w:rFonts w:asciiTheme="majorHAnsi" w:hAnsiTheme="majorHAnsi"/>
                <w:bCs/>
                <w:sz w:val="23"/>
                <w:szCs w:val="23"/>
                <w:lang w:val="pl-PL" w:eastAsia="zh-CN"/>
              </w:rPr>
            </w:pPr>
          </w:p>
          <w:p w:rsidR="00CE5A8B" w:rsidRPr="00517877" w:rsidRDefault="00CE5A8B" w:rsidP="00720EA8">
            <w:pPr>
              <w:jc w:val="both"/>
              <w:rPr>
                <w:rFonts w:ascii="Arial" w:hAnsi="Arial" w:cs="Arial"/>
                <w:bCs/>
                <w:sz w:val="18"/>
                <w:szCs w:val="18"/>
                <w:lang w:val="pl-PL" w:eastAsia="zh-CN"/>
              </w:rPr>
            </w:pPr>
            <w:r w:rsidRPr="00517877">
              <w:rPr>
                <w:rFonts w:ascii="Arial" w:hAnsi="Arial" w:cs="Arial"/>
                <w:bCs/>
                <w:sz w:val="18"/>
                <w:szCs w:val="18"/>
                <w:lang w:val="pl-PL" w:eastAsia="zh-CN"/>
              </w:rPr>
              <w:t>Pooblaščeni predstavnik naročnika je vodja Medobčinskega inšpektorata Kranj.</w:t>
            </w:r>
          </w:p>
          <w:p w:rsidR="00CE5A8B" w:rsidRDefault="00CE5A8B" w:rsidP="00720EA8">
            <w:pPr>
              <w:jc w:val="both"/>
              <w:rPr>
                <w:rFonts w:ascii="Arial" w:hAnsi="Arial" w:cs="Arial"/>
                <w:bCs/>
                <w:sz w:val="18"/>
                <w:szCs w:val="18"/>
                <w:lang w:val="pl-PL" w:eastAsia="zh-CN"/>
              </w:rPr>
            </w:pPr>
          </w:p>
          <w:p w:rsidR="00CE5A8B" w:rsidRPr="00517877" w:rsidRDefault="00CE5A8B" w:rsidP="00720EA8">
            <w:pPr>
              <w:jc w:val="both"/>
              <w:rPr>
                <w:rFonts w:ascii="Arial" w:hAnsi="Arial" w:cs="Arial"/>
                <w:bCs/>
                <w:sz w:val="18"/>
                <w:szCs w:val="18"/>
                <w:lang w:val="pl-PL" w:eastAsia="zh-CN"/>
              </w:rPr>
            </w:pPr>
            <w:r w:rsidRPr="00517877">
              <w:rPr>
                <w:rFonts w:ascii="Arial" w:hAnsi="Arial" w:cs="Arial"/>
                <w:bCs/>
                <w:sz w:val="18"/>
                <w:szCs w:val="18"/>
                <w:lang w:val="pl-PL" w:eastAsia="zh-CN"/>
              </w:rPr>
              <w:t xml:space="preserve">Skrbnik te pogodbe s strani naročnika je Robert Zadnik, telefon: 04-2373-361, e-naslov: </w:t>
            </w:r>
            <w:hyperlink r:id="rId19" w:history="1">
              <w:r w:rsidRPr="008708F0">
                <w:rPr>
                  <w:rStyle w:val="Hyperlink"/>
                  <w:rFonts w:ascii="Arial" w:hAnsi="Arial" w:cs="Arial"/>
                  <w:bCs/>
                  <w:sz w:val="18"/>
                  <w:szCs w:val="18"/>
                  <w:lang w:val="pl-PL" w:eastAsia="zh-CN"/>
                </w:rPr>
                <w:t>robert.zadnik@kranj.si</w:t>
              </w:r>
            </w:hyperlink>
            <w:r w:rsidRPr="00517877">
              <w:rPr>
                <w:rFonts w:ascii="Arial" w:hAnsi="Arial" w:cs="Arial"/>
                <w:bCs/>
                <w:sz w:val="18"/>
                <w:szCs w:val="18"/>
                <w:lang w:val="pl-PL" w:eastAsia="zh-CN"/>
              </w:rPr>
              <w:t>.</w:t>
            </w:r>
          </w:p>
        </w:tc>
      </w:tr>
    </w:tbl>
    <w:p w:rsidR="00CE5A8B" w:rsidRDefault="00CE5A8B">
      <w:pPr>
        <w:spacing w:after="0" w:line="240" w:lineRule="auto"/>
        <w:jc w:val="center"/>
        <w:rPr>
          <w:rFonts w:ascii="Arial" w:hAnsi="Arial" w:cs="Arial"/>
          <w:b/>
          <w:bCs/>
          <w:color w:val="000000"/>
          <w:sz w:val="18"/>
          <w:szCs w:val="18"/>
        </w:rPr>
      </w:pPr>
    </w:p>
    <w:p w:rsidR="006A330A" w:rsidRDefault="00E10D91">
      <w:pPr>
        <w:spacing w:after="0" w:line="240" w:lineRule="auto"/>
        <w:jc w:val="center"/>
      </w:pPr>
      <w:r>
        <w:rPr>
          <w:rFonts w:ascii="Arial" w:hAnsi="Arial" w:cs="Arial"/>
          <w:b/>
          <w:bCs/>
          <w:color w:val="000000"/>
          <w:sz w:val="18"/>
          <w:szCs w:val="18"/>
        </w:rPr>
        <w:t>13</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Naročnik oz. pooblaščena oseba je v naročilu dolžna po resnici in popolno navesti vsa dejstva in okoliščine, ki bi lahko vplivale na vsebino, izvedbo, možnost, dopustnost ali druge pomembne okoliščine predvidenega posla. Če tega ne stori, je </w:t>
            </w:r>
            <w:r w:rsidR="00E10D91">
              <w:rPr>
                <w:rFonts w:ascii="Arial" w:hAnsi="Arial" w:cs="Arial"/>
                <w:color w:val="000000"/>
                <w:sz w:val="18"/>
                <w:szCs w:val="18"/>
              </w:rPr>
              <w:t>dobavitelj</w:t>
            </w:r>
            <w:r>
              <w:rPr>
                <w:rFonts w:ascii="Arial" w:hAnsi="Arial" w:cs="Arial"/>
                <w:color w:val="000000"/>
                <w:sz w:val="18"/>
                <w:szCs w:val="18"/>
              </w:rPr>
              <w:t xml:space="preserve"> prost vsake odgovornosti, ki iz posla izhaja. </w:t>
            </w:r>
          </w:p>
        </w:tc>
      </w:tr>
    </w:tbl>
    <w:p w:rsidR="006A330A" w:rsidRDefault="00E808AB">
      <w:pPr>
        <w:spacing w:before="225" w:after="225" w:line="240" w:lineRule="auto"/>
        <w:jc w:val="both"/>
      </w:pPr>
      <w:r>
        <w:rPr>
          <w:rFonts w:ascii="Arial" w:hAnsi="Arial" w:cs="Arial"/>
          <w:b/>
          <w:bCs/>
          <w:color w:val="000000"/>
          <w:sz w:val="18"/>
          <w:szCs w:val="18"/>
        </w:rPr>
        <w:t>VI</w:t>
      </w:r>
      <w:r w:rsidR="00E10D91">
        <w:rPr>
          <w:rFonts w:ascii="Arial" w:hAnsi="Arial" w:cs="Arial"/>
          <w:b/>
          <w:bCs/>
          <w:color w:val="000000"/>
          <w:sz w:val="18"/>
          <w:szCs w:val="18"/>
        </w:rPr>
        <w:t>I</w:t>
      </w:r>
      <w:r>
        <w:rPr>
          <w:rFonts w:ascii="Arial" w:hAnsi="Arial" w:cs="Arial"/>
          <w:b/>
          <w:bCs/>
          <w:color w:val="000000"/>
          <w:sz w:val="18"/>
          <w:szCs w:val="18"/>
        </w:rPr>
        <w:t xml:space="preserve">. DOLŽNOSTI </w:t>
      </w:r>
      <w:r w:rsidR="00E10D91">
        <w:rPr>
          <w:rFonts w:ascii="Arial" w:hAnsi="Arial" w:cs="Arial"/>
          <w:b/>
          <w:bCs/>
          <w:color w:val="000000"/>
          <w:sz w:val="18"/>
          <w:szCs w:val="18"/>
        </w:rPr>
        <w:t>DOBAVITELJA</w:t>
      </w:r>
    </w:p>
    <w:p w:rsidR="006A330A" w:rsidRDefault="00E10D91">
      <w:pPr>
        <w:spacing w:after="0" w:line="240" w:lineRule="auto"/>
        <w:jc w:val="center"/>
      </w:pPr>
      <w:r>
        <w:rPr>
          <w:rFonts w:ascii="Arial" w:hAnsi="Arial" w:cs="Arial"/>
          <w:b/>
          <w:bCs/>
          <w:color w:val="000000"/>
          <w:sz w:val="18"/>
          <w:szCs w:val="18"/>
        </w:rPr>
        <w:t>14</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9C549D" w:rsidRDefault="00E10D91" w:rsidP="009C549D">
            <w:pPr>
              <w:spacing w:before="225" w:after="225"/>
              <w:jc w:val="both"/>
            </w:pPr>
            <w:r>
              <w:rPr>
                <w:rFonts w:ascii="Arial" w:hAnsi="Arial" w:cs="Arial"/>
                <w:color w:val="000000"/>
                <w:sz w:val="18"/>
                <w:szCs w:val="18"/>
              </w:rPr>
              <w:t>Dobavitelj</w:t>
            </w:r>
            <w:r w:rsidR="009C549D">
              <w:rPr>
                <w:rFonts w:ascii="Arial" w:hAnsi="Arial" w:cs="Arial"/>
                <w:color w:val="000000"/>
                <w:sz w:val="18"/>
                <w:szCs w:val="18"/>
              </w:rPr>
              <w:t xml:space="preserve"> se obvezuje, da:</w:t>
            </w:r>
          </w:p>
          <w:p w:rsidR="009C549D" w:rsidRDefault="008A589E" w:rsidP="00A0094C">
            <w:pPr>
              <w:pStyle w:val="ListParagraph"/>
              <w:numPr>
                <w:ilvl w:val="0"/>
                <w:numId w:val="28"/>
              </w:numPr>
              <w:jc w:val="both"/>
              <w:rPr>
                <w:rFonts w:ascii="Arial" w:eastAsia="Times New Roman" w:hAnsi="Arial" w:cs="Arial"/>
                <w:kern w:val="3"/>
                <w:sz w:val="18"/>
                <w:szCs w:val="23"/>
                <w:lang w:eastAsia="zh-CN"/>
              </w:rPr>
            </w:pPr>
            <w:r w:rsidRPr="00E10D91">
              <w:rPr>
                <w:rFonts w:ascii="Arial" w:eastAsia="Times New Roman" w:hAnsi="Arial" w:cs="Arial"/>
                <w:kern w:val="3"/>
                <w:sz w:val="18"/>
                <w:szCs w:val="23"/>
                <w:lang w:eastAsia="zh-CN"/>
              </w:rPr>
              <w:t>bo vse zahtevane</w:t>
            </w:r>
            <w:r w:rsidR="009C549D" w:rsidRPr="00E10D91">
              <w:rPr>
                <w:rFonts w:ascii="Arial" w:eastAsia="Times New Roman" w:hAnsi="Arial" w:cs="Arial"/>
                <w:kern w:val="3"/>
                <w:sz w:val="18"/>
                <w:szCs w:val="23"/>
                <w:lang w:eastAsia="zh-CN"/>
              </w:rPr>
              <w:t xml:space="preserve"> </w:t>
            </w:r>
            <w:r w:rsidR="00E10D91">
              <w:rPr>
                <w:rFonts w:ascii="Arial" w:eastAsia="Times New Roman" w:hAnsi="Arial" w:cs="Arial"/>
                <w:kern w:val="3"/>
                <w:sz w:val="18"/>
                <w:szCs w:val="23"/>
                <w:lang w:eastAsia="zh-CN"/>
              </w:rPr>
              <w:t xml:space="preserve">dobave in </w:t>
            </w:r>
            <w:r w:rsidRPr="00E10D91">
              <w:rPr>
                <w:rFonts w:ascii="Arial" w:eastAsia="Times New Roman" w:hAnsi="Arial" w:cs="Arial"/>
                <w:kern w:val="3"/>
                <w:sz w:val="18"/>
                <w:szCs w:val="23"/>
                <w:lang w:eastAsia="zh-CN"/>
              </w:rPr>
              <w:t>storitve</w:t>
            </w:r>
            <w:r w:rsidR="009C549D" w:rsidRPr="00E10D91">
              <w:rPr>
                <w:rFonts w:ascii="Arial" w:eastAsia="Times New Roman" w:hAnsi="Arial" w:cs="Arial"/>
                <w:kern w:val="3"/>
                <w:sz w:val="18"/>
                <w:szCs w:val="23"/>
                <w:lang w:eastAsia="zh-CN"/>
              </w:rPr>
              <w:t xml:space="preserve"> izvajal strokovno in kvalitetno po pravilih stroke </w:t>
            </w:r>
            <w:r w:rsidR="009C549D" w:rsidRPr="00E10D91">
              <w:rPr>
                <w:rFonts w:ascii="Arial" w:hAnsi="Arial" w:cs="Arial"/>
                <w:color w:val="000000"/>
                <w:sz w:val="18"/>
                <w:szCs w:val="18"/>
              </w:rPr>
              <w:t>ob upoštevanju določil pogodbe in sestavnih delov te pogodbe</w:t>
            </w:r>
            <w:r w:rsidR="009C549D" w:rsidRPr="00E10D91">
              <w:rPr>
                <w:rFonts w:ascii="Arial" w:eastAsia="Times New Roman" w:hAnsi="Arial" w:cs="Arial"/>
                <w:kern w:val="3"/>
                <w:sz w:val="18"/>
                <w:szCs w:val="23"/>
                <w:lang w:eastAsia="zh-CN"/>
              </w:rPr>
              <w:t xml:space="preserve"> in v skladu z veljavnimi predpisi (zakoni, pravilniki, standardi, tehničnimi soglasij), tehničnimi navodili, priporočili in normativi;</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bo skrbel, da bodo storitve opravljene ekonomično v okviru določil te pogodbe in morebitnih dodatnih dogovorov med pogodbenima strankama;</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 xml:space="preserve">bo </w:t>
            </w:r>
            <w:r w:rsidR="00E10D91">
              <w:rPr>
                <w:rFonts w:ascii="Arial" w:hAnsi="Arial" w:cs="Arial"/>
                <w:color w:val="000000"/>
                <w:sz w:val="18"/>
                <w:szCs w:val="18"/>
              </w:rPr>
              <w:t>pogodbene obveznosti</w:t>
            </w:r>
            <w:r>
              <w:rPr>
                <w:rFonts w:ascii="Arial" w:hAnsi="Arial" w:cs="Arial"/>
                <w:color w:val="000000"/>
                <w:sz w:val="18"/>
                <w:szCs w:val="18"/>
              </w:rPr>
              <w:t xml:space="preserve"> izvedel v pogodbeno določenih rokih;</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bo naročniku po predhodnem pozivu posredoval dodatne informacije o poteku izvajanja storitve;</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 xml:space="preserve">bo pravočasno opozoril naročnika na vse morebitne ovire pri izvajanju </w:t>
            </w:r>
            <w:r w:rsidR="00E10D91">
              <w:rPr>
                <w:rFonts w:ascii="Arial" w:hAnsi="Arial" w:cs="Arial"/>
                <w:color w:val="000000"/>
                <w:sz w:val="18"/>
                <w:szCs w:val="18"/>
              </w:rPr>
              <w:t>pogodbenih obveznosti</w:t>
            </w:r>
            <w:r>
              <w:rPr>
                <w:rFonts w:ascii="Arial" w:hAnsi="Arial" w:cs="Arial"/>
                <w:color w:val="000000"/>
                <w:sz w:val="18"/>
                <w:szCs w:val="18"/>
              </w:rPr>
              <w:t>;</w:t>
            </w:r>
          </w:p>
          <w:p w:rsidR="009C549D" w:rsidRDefault="009C549D" w:rsidP="00A0094C">
            <w:pPr>
              <w:numPr>
                <w:ilvl w:val="0"/>
                <w:numId w:val="28"/>
              </w:numPr>
              <w:jc w:val="both"/>
              <w:rPr>
                <w:rFonts w:ascii="Arial" w:hAnsi="Arial" w:cs="Arial"/>
                <w:color w:val="000000"/>
                <w:sz w:val="18"/>
                <w:szCs w:val="18"/>
              </w:rPr>
            </w:pPr>
            <w:r>
              <w:rPr>
                <w:rFonts w:ascii="Arial" w:hAnsi="Arial" w:cs="Arial"/>
                <w:color w:val="000000"/>
                <w:sz w:val="18"/>
                <w:szCs w:val="18"/>
              </w:rPr>
              <w:t>bo ščitil interese naročnika;</w:t>
            </w:r>
          </w:p>
          <w:p w:rsidR="006A330A" w:rsidRDefault="00E808AB" w:rsidP="00A0094C">
            <w:pPr>
              <w:numPr>
                <w:ilvl w:val="0"/>
                <w:numId w:val="28"/>
              </w:numPr>
              <w:jc w:val="both"/>
              <w:rPr>
                <w:rFonts w:ascii="Arial" w:hAnsi="Arial" w:cs="Arial"/>
                <w:color w:val="000000"/>
                <w:sz w:val="18"/>
                <w:szCs w:val="18"/>
              </w:rPr>
            </w:pPr>
            <w:r w:rsidRPr="009C549D">
              <w:rPr>
                <w:rFonts w:ascii="Arial" w:hAnsi="Arial" w:cs="Arial"/>
                <w:color w:val="000000"/>
                <w:sz w:val="18"/>
                <w:szCs w:val="18"/>
              </w:rPr>
              <w:t>je dolžan naročnika pisno obveščati v primeru izrednega posega, ko napake ni bilo mogoče odkloniti v pogodbenem roku (višja sila – strela, grom, nedostopnost lokacije, ugotovitev večje napake ipd.)</w:t>
            </w:r>
            <w:r w:rsidR="009C549D">
              <w:rPr>
                <w:rFonts w:ascii="Arial" w:hAnsi="Arial" w:cs="Arial"/>
                <w:color w:val="000000"/>
                <w:sz w:val="18"/>
                <w:szCs w:val="18"/>
              </w:rPr>
              <w:t>;</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bo vedno zagotavljal</w:t>
            </w:r>
            <w:r w:rsidR="00E10D91">
              <w:rPr>
                <w:rFonts w:ascii="Arial" w:eastAsia="Times New Roman" w:hAnsi="Arial" w:cs="Arial"/>
                <w:kern w:val="3"/>
                <w:sz w:val="18"/>
                <w:szCs w:val="23"/>
                <w:lang w:eastAsia="zh-CN"/>
              </w:rPr>
              <w:t>, da bodo naprave</w:t>
            </w:r>
            <w:r w:rsidRPr="00B14269">
              <w:rPr>
                <w:rFonts w:ascii="Arial" w:eastAsia="Times New Roman" w:hAnsi="Arial" w:cs="Arial"/>
                <w:kern w:val="3"/>
                <w:sz w:val="18"/>
                <w:szCs w:val="23"/>
                <w:lang w:eastAsia="zh-CN"/>
              </w:rPr>
              <w:t xml:space="preserve"> </w:t>
            </w:r>
            <w:r w:rsidR="00E10D91">
              <w:rPr>
                <w:rFonts w:ascii="Arial" w:eastAsia="Times New Roman" w:hAnsi="Arial" w:cs="Arial"/>
                <w:kern w:val="3"/>
                <w:sz w:val="18"/>
                <w:szCs w:val="23"/>
                <w:lang w:eastAsia="zh-CN"/>
              </w:rPr>
              <w:t>delovale brezhibno in bodo omogočale</w:t>
            </w:r>
            <w:r w:rsidRPr="00B14269">
              <w:rPr>
                <w:rFonts w:ascii="Arial" w:eastAsia="Times New Roman" w:hAnsi="Arial" w:cs="Arial"/>
                <w:kern w:val="3"/>
                <w:sz w:val="18"/>
                <w:szCs w:val="23"/>
                <w:lang w:eastAsia="zh-CN"/>
              </w:rPr>
              <w:t xml:space="preserve"> nemoteno izvajanje meritev hitrosti na lokacijah</w:t>
            </w:r>
            <w:r w:rsidR="00DD60CC">
              <w:rPr>
                <w:rFonts w:ascii="Arial" w:eastAsia="Times New Roman" w:hAnsi="Arial" w:cs="Arial"/>
                <w:kern w:val="3"/>
                <w:sz w:val="18"/>
                <w:szCs w:val="23"/>
                <w:lang w:eastAsia="zh-CN"/>
              </w:rPr>
              <w:t>, ki jih določi naročnik</w:t>
            </w:r>
            <w:r w:rsidRPr="00B14269">
              <w:rPr>
                <w:rFonts w:ascii="Arial" w:eastAsia="Times New Roman" w:hAnsi="Arial" w:cs="Arial"/>
                <w:kern w:val="3"/>
                <w:sz w:val="18"/>
                <w:szCs w:val="23"/>
                <w:lang w:eastAsia="zh-CN"/>
              </w:rPr>
              <w:t>;</w:t>
            </w:r>
          </w:p>
          <w:p w:rsidR="009C549D" w:rsidRDefault="009C549D" w:rsidP="00A0094C">
            <w:pPr>
              <w:pStyle w:val="ListParagraph"/>
              <w:numPr>
                <w:ilvl w:val="0"/>
                <w:numId w:val="28"/>
              </w:numPr>
              <w:jc w:val="both"/>
              <w:rPr>
                <w:rFonts w:ascii="Arial" w:eastAsia="Times New Roman" w:hAnsi="Arial" w:cs="Arial"/>
                <w:kern w:val="3"/>
                <w:sz w:val="18"/>
                <w:szCs w:val="23"/>
                <w:lang w:eastAsia="zh-CN"/>
              </w:rPr>
            </w:pPr>
            <w:r>
              <w:rPr>
                <w:rFonts w:ascii="Arial" w:eastAsia="Times New Roman" w:hAnsi="Arial" w:cs="Arial"/>
                <w:kern w:val="3"/>
                <w:sz w:val="18"/>
                <w:szCs w:val="23"/>
                <w:lang w:eastAsia="zh-CN"/>
              </w:rPr>
              <w:t>bo zagotovil</w:t>
            </w:r>
            <w:r w:rsidRPr="00B14269">
              <w:rPr>
                <w:rFonts w:ascii="Arial" w:eastAsia="Times New Roman" w:hAnsi="Arial" w:cs="Arial"/>
                <w:kern w:val="3"/>
                <w:sz w:val="18"/>
                <w:szCs w:val="23"/>
                <w:lang w:eastAsia="zh-CN"/>
              </w:rPr>
              <w:t xml:space="preserve"> strokovno izvajanj</w:t>
            </w:r>
            <w:r w:rsidR="00DD60CC">
              <w:rPr>
                <w:rFonts w:ascii="Arial" w:eastAsia="Times New Roman" w:hAnsi="Arial" w:cs="Arial"/>
                <w:kern w:val="3"/>
                <w:sz w:val="18"/>
                <w:szCs w:val="23"/>
                <w:lang w:eastAsia="zh-CN"/>
              </w:rPr>
              <w:t>e</w:t>
            </w:r>
            <w:r w:rsidRPr="00B14269">
              <w:rPr>
                <w:rFonts w:ascii="Arial" w:eastAsia="Times New Roman" w:hAnsi="Arial" w:cs="Arial"/>
                <w:kern w:val="3"/>
                <w:sz w:val="18"/>
                <w:szCs w:val="23"/>
                <w:lang w:eastAsia="zh-CN"/>
              </w:rPr>
              <w:t xml:space="preserve"> pogodbenih obveznosti in zadostno število strokovno usposobljenih delavcev za pravočasno izvršitev pogodbenih obveznosti;</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bo vse prevzete obveznosti izpolnil v predpisani količini, kvaliteti in rokih, kot to izhaja iz </w:t>
            </w:r>
            <w:r>
              <w:rPr>
                <w:rFonts w:ascii="Arial" w:eastAsia="Times New Roman" w:hAnsi="Arial" w:cs="Arial"/>
                <w:kern w:val="3"/>
                <w:sz w:val="18"/>
                <w:szCs w:val="23"/>
                <w:lang w:eastAsia="zh-CN"/>
              </w:rPr>
              <w:t xml:space="preserve">pogodbe in </w:t>
            </w:r>
            <w:r w:rsidRPr="00B14269">
              <w:rPr>
                <w:rFonts w:ascii="Arial" w:eastAsia="Times New Roman" w:hAnsi="Arial" w:cs="Arial"/>
                <w:kern w:val="3"/>
                <w:sz w:val="18"/>
                <w:szCs w:val="23"/>
                <w:lang w:eastAsia="zh-CN"/>
              </w:rPr>
              <w:t xml:space="preserve">dokumentacije za oddajo javnega naročila; </w:t>
            </w:r>
          </w:p>
          <w:p w:rsidR="00DD60CC"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da bo v celoti spoštoval delovnopravno zakonodajo;</w:t>
            </w:r>
          </w:p>
          <w:p w:rsidR="009C549D" w:rsidRPr="00DD60CC" w:rsidRDefault="009C549D" w:rsidP="00A0094C">
            <w:pPr>
              <w:pStyle w:val="ListParagraph"/>
              <w:numPr>
                <w:ilvl w:val="0"/>
                <w:numId w:val="28"/>
              </w:numPr>
              <w:jc w:val="both"/>
              <w:rPr>
                <w:rFonts w:ascii="Arial" w:eastAsia="Times New Roman" w:hAnsi="Arial" w:cs="Arial"/>
                <w:kern w:val="3"/>
                <w:sz w:val="18"/>
                <w:szCs w:val="23"/>
                <w:lang w:eastAsia="zh-CN"/>
              </w:rPr>
            </w:pPr>
            <w:r w:rsidRPr="00DD60CC">
              <w:rPr>
                <w:rFonts w:ascii="Arial" w:eastAsia="Times New Roman" w:hAnsi="Arial" w:cs="Arial"/>
                <w:kern w:val="3"/>
                <w:sz w:val="18"/>
                <w:szCs w:val="23"/>
                <w:lang w:eastAsia="zh-CN"/>
              </w:rPr>
              <w:t>da bo predhodno pisno obveščal naročnika o vsaki finančni, vsebinski oziroma časovni spremembi pogodbe, z ustrezno utemeljitvijo,</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da bo za </w:t>
            </w:r>
            <w:r w:rsidR="00E10D91">
              <w:rPr>
                <w:rFonts w:ascii="Arial" w:eastAsia="Times New Roman" w:hAnsi="Arial" w:cs="Arial"/>
                <w:kern w:val="3"/>
                <w:sz w:val="18"/>
                <w:szCs w:val="23"/>
                <w:lang w:eastAsia="zh-CN"/>
              </w:rPr>
              <w:t>vse naprave</w:t>
            </w:r>
            <w:r w:rsidRPr="00B14269">
              <w:rPr>
                <w:rFonts w:ascii="Arial" w:eastAsia="Times New Roman" w:hAnsi="Arial" w:cs="Arial"/>
                <w:kern w:val="3"/>
                <w:sz w:val="18"/>
                <w:szCs w:val="23"/>
                <w:lang w:eastAsia="zh-CN"/>
              </w:rPr>
              <w:t xml:space="preserve"> </w:t>
            </w:r>
            <w:r w:rsidR="00E10D91">
              <w:rPr>
                <w:rFonts w:ascii="Arial" w:eastAsia="Times New Roman" w:hAnsi="Arial" w:cs="Arial"/>
                <w:kern w:val="3"/>
                <w:sz w:val="18"/>
                <w:szCs w:val="23"/>
                <w:lang w:eastAsia="zh-CN"/>
              </w:rPr>
              <w:t>v 5 dneh</w:t>
            </w:r>
            <w:r w:rsidRPr="00B14269">
              <w:rPr>
                <w:rFonts w:ascii="Arial" w:eastAsia="Times New Roman" w:hAnsi="Arial" w:cs="Arial"/>
                <w:kern w:val="3"/>
                <w:sz w:val="18"/>
                <w:szCs w:val="23"/>
                <w:lang w:eastAsia="zh-CN"/>
              </w:rPr>
              <w:t xml:space="preserve"> po pozivu naročnika predložil naročniku predpisane ateste, potrdilo o skladnosti, certifikate in/ali opravil predpisane preizkuse;</w:t>
            </w:r>
          </w:p>
          <w:p w:rsidR="009C549D" w:rsidRPr="00B14269"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da bo </w:t>
            </w:r>
            <w:r w:rsidR="00DD60CC">
              <w:rPr>
                <w:rFonts w:ascii="Arial" w:eastAsia="Times New Roman" w:hAnsi="Arial" w:cs="Arial"/>
                <w:kern w:val="3"/>
                <w:sz w:val="18"/>
                <w:szCs w:val="23"/>
                <w:lang w:eastAsia="zh-CN"/>
              </w:rPr>
              <w:t xml:space="preserve">vseskozi </w:t>
            </w:r>
            <w:r w:rsidRPr="00B14269">
              <w:rPr>
                <w:rFonts w:ascii="Arial" w:eastAsia="Times New Roman" w:hAnsi="Arial" w:cs="Arial"/>
                <w:kern w:val="3"/>
                <w:sz w:val="18"/>
                <w:szCs w:val="23"/>
                <w:lang w:eastAsia="zh-CN"/>
              </w:rPr>
              <w:t>skrbel za delovanje naprav in da bo vsako morebitno okvaro tako naprave kot ohišij takoj</w:t>
            </w:r>
            <w:r w:rsidR="00DD60CC">
              <w:rPr>
                <w:rFonts w:ascii="Arial" w:eastAsia="Times New Roman" w:hAnsi="Arial" w:cs="Arial"/>
                <w:kern w:val="3"/>
                <w:sz w:val="18"/>
                <w:szCs w:val="23"/>
                <w:lang w:eastAsia="zh-CN"/>
              </w:rPr>
              <w:t xml:space="preserve"> (najkasneje v dveh urah od nastanka okvare)</w:t>
            </w:r>
            <w:r w:rsidRPr="00B14269">
              <w:rPr>
                <w:rFonts w:ascii="Arial" w:eastAsia="Times New Roman" w:hAnsi="Arial" w:cs="Arial"/>
                <w:kern w:val="3"/>
                <w:sz w:val="18"/>
                <w:szCs w:val="23"/>
                <w:lang w:eastAsia="zh-CN"/>
              </w:rPr>
              <w:t xml:space="preserve"> sporočil naročniku </w:t>
            </w:r>
            <w:r w:rsidR="00147EB2">
              <w:rPr>
                <w:rFonts w:ascii="Arial" w:eastAsia="Times New Roman" w:hAnsi="Arial" w:cs="Arial"/>
                <w:kern w:val="3"/>
                <w:sz w:val="18"/>
                <w:szCs w:val="23"/>
                <w:lang w:eastAsia="zh-CN"/>
              </w:rPr>
              <w:t xml:space="preserve">rok za </w:t>
            </w:r>
            <w:r w:rsidRPr="00B14269">
              <w:rPr>
                <w:rFonts w:ascii="Arial" w:eastAsia="Times New Roman" w:hAnsi="Arial" w:cs="Arial"/>
                <w:kern w:val="3"/>
                <w:sz w:val="18"/>
                <w:szCs w:val="23"/>
                <w:lang w:eastAsia="zh-CN"/>
              </w:rPr>
              <w:t>novo ustrezno napravo</w:t>
            </w:r>
            <w:r w:rsidR="00BF4D30">
              <w:rPr>
                <w:rFonts w:ascii="Arial" w:eastAsia="Times New Roman" w:hAnsi="Arial" w:cs="Arial"/>
                <w:kern w:val="3"/>
                <w:sz w:val="18"/>
                <w:szCs w:val="23"/>
                <w:lang w:eastAsia="zh-CN"/>
              </w:rPr>
              <w:t xml:space="preserve"> oziroma </w:t>
            </w:r>
            <w:r w:rsidR="00147EB2">
              <w:rPr>
                <w:rFonts w:ascii="Arial" w:eastAsia="Times New Roman" w:hAnsi="Arial" w:cs="Arial"/>
                <w:kern w:val="3"/>
                <w:sz w:val="18"/>
                <w:szCs w:val="23"/>
                <w:lang w:eastAsia="zh-CN"/>
              </w:rPr>
              <w:t>odpravo</w:t>
            </w:r>
            <w:r w:rsidR="00BF4D30">
              <w:rPr>
                <w:rFonts w:ascii="Arial" w:eastAsia="Times New Roman" w:hAnsi="Arial" w:cs="Arial"/>
                <w:kern w:val="3"/>
                <w:sz w:val="18"/>
                <w:szCs w:val="23"/>
                <w:lang w:eastAsia="zh-CN"/>
              </w:rPr>
              <w:t xml:space="preserve"> napak v skladu z določili te pogodbe</w:t>
            </w:r>
            <w:r w:rsidRPr="00B14269">
              <w:rPr>
                <w:rFonts w:ascii="Arial" w:eastAsia="Times New Roman" w:hAnsi="Arial" w:cs="Arial"/>
                <w:kern w:val="3"/>
                <w:sz w:val="18"/>
                <w:szCs w:val="23"/>
                <w:lang w:eastAsia="zh-CN"/>
              </w:rPr>
              <w:t>;</w:t>
            </w:r>
          </w:p>
          <w:p w:rsidR="009C549D" w:rsidRPr="00B14269" w:rsidRDefault="00720EA8" w:rsidP="00A0094C">
            <w:pPr>
              <w:pStyle w:val="ListParagraph"/>
              <w:numPr>
                <w:ilvl w:val="0"/>
                <w:numId w:val="28"/>
              </w:numPr>
              <w:jc w:val="both"/>
              <w:rPr>
                <w:rFonts w:ascii="Arial" w:eastAsia="Times New Roman" w:hAnsi="Arial" w:cs="Arial"/>
                <w:kern w:val="3"/>
                <w:sz w:val="18"/>
                <w:szCs w:val="23"/>
                <w:lang w:eastAsia="zh-CN"/>
              </w:rPr>
            </w:pPr>
            <w:r>
              <w:rPr>
                <w:rFonts w:ascii="Arial" w:eastAsia="Times New Roman" w:hAnsi="Arial" w:cs="Arial"/>
                <w:kern w:val="3"/>
                <w:sz w:val="18"/>
                <w:szCs w:val="23"/>
                <w:lang w:eastAsia="zh-CN"/>
              </w:rPr>
              <w:t xml:space="preserve">bo </w:t>
            </w:r>
            <w:r w:rsidR="009C549D" w:rsidRPr="00B14269">
              <w:rPr>
                <w:rFonts w:ascii="Arial" w:eastAsia="Times New Roman" w:hAnsi="Arial" w:cs="Arial"/>
                <w:kern w:val="3"/>
                <w:sz w:val="18"/>
                <w:szCs w:val="23"/>
                <w:lang w:eastAsia="zh-CN"/>
              </w:rPr>
              <w:t>v petih</w:t>
            </w:r>
            <w:r w:rsidR="00CE5A8B">
              <w:rPr>
                <w:rFonts w:ascii="Arial" w:eastAsia="Times New Roman" w:hAnsi="Arial" w:cs="Arial"/>
                <w:kern w:val="3"/>
                <w:sz w:val="18"/>
                <w:szCs w:val="23"/>
                <w:lang w:eastAsia="zh-CN"/>
              </w:rPr>
              <w:t xml:space="preserve"> (5)</w:t>
            </w:r>
            <w:r w:rsidR="009C549D" w:rsidRPr="00B14269">
              <w:rPr>
                <w:rFonts w:ascii="Arial" w:eastAsia="Times New Roman" w:hAnsi="Arial" w:cs="Arial"/>
                <w:kern w:val="3"/>
                <w:sz w:val="18"/>
                <w:szCs w:val="23"/>
                <w:lang w:eastAsia="zh-CN"/>
              </w:rPr>
              <w:t xml:space="preserve"> dneh od prejema obvestila o nedelovanju merilnika hitrosti (poškodovan merilnik hitrosti ali tehni</w:t>
            </w:r>
            <w:r>
              <w:rPr>
                <w:rFonts w:ascii="Arial" w:eastAsia="Times New Roman" w:hAnsi="Arial" w:cs="Arial"/>
                <w:kern w:val="3"/>
                <w:sz w:val="18"/>
                <w:szCs w:val="23"/>
                <w:lang w:eastAsia="zh-CN"/>
              </w:rPr>
              <w:t>čna napaka) naročniku zagotovil</w:t>
            </w:r>
            <w:r w:rsidR="009C549D" w:rsidRPr="00B14269">
              <w:rPr>
                <w:rFonts w:ascii="Arial" w:eastAsia="Times New Roman" w:hAnsi="Arial" w:cs="Arial"/>
                <w:kern w:val="3"/>
                <w:sz w:val="18"/>
                <w:szCs w:val="23"/>
                <w:lang w:eastAsia="zh-CN"/>
              </w:rPr>
              <w:t xml:space="preserve"> ustrezni delujoči merilnik hitrosti</w:t>
            </w:r>
            <w:r w:rsidR="00CE5A8B">
              <w:rPr>
                <w:rFonts w:ascii="Arial" w:eastAsia="Times New Roman" w:hAnsi="Arial" w:cs="Arial"/>
                <w:kern w:val="3"/>
                <w:sz w:val="18"/>
                <w:szCs w:val="23"/>
                <w:lang w:eastAsia="zh-CN"/>
              </w:rPr>
              <w:t xml:space="preserve"> (popravilo obstoječega ali nadomestitev z novim merilnikom)</w:t>
            </w:r>
            <w:r w:rsidR="009C549D" w:rsidRPr="00B14269">
              <w:rPr>
                <w:rFonts w:ascii="Arial" w:eastAsia="Times New Roman" w:hAnsi="Arial" w:cs="Arial"/>
                <w:kern w:val="3"/>
                <w:sz w:val="18"/>
                <w:szCs w:val="23"/>
                <w:lang w:eastAsia="zh-CN"/>
              </w:rPr>
              <w:t>,</w:t>
            </w:r>
          </w:p>
          <w:p w:rsidR="009C549D" w:rsidRDefault="009C549D" w:rsidP="00A0094C">
            <w:pPr>
              <w:pStyle w:val="ListParagraph"/>
              <w:numPr>
                <w:ilvl w:val="0"/>
                <w:numId w:val="28"/>
              </w:numPr>
              <w:jc w:val="both"/>
              <w:rPr>
                <w:rFonts w:ascii="Arial" w:eastAsia="Times New Roman" w:hAnsi="Arial" w:cs="Arial"/>
                <w:kern w:val="3"/>
                <w:sz w:val="18"/>
                <w:szCs w:val="23"/>
                <w:lang w:eastAsia="zh-CN"/>
              </w:rPr>
            </w:pPr>
            <w:r w:rsidRPr="00B14269">
              <w:rPr>
                <w:rFonts w:ascii="Arial" w:eastAsia="Times New Roman" w:hAnsi="Arial" w:cs="Arial"/>
                <w:kern w:val="3"/>
                <w:sz w:val="18"/>
                <w:szCs w:val="23"/>
                <w:lang w:eastAsia="zh-CN"/>
              </w:rPr>
              <w:t xml:space="preserve">bo med izvajanjem pogodbenih </w:t>
            </w:r>
            <w:r w:rsidR="008A589E">
              <w:rPr>
                <w:rFonts w:ascii="Arial" w:eastAsia="Times New Roman" w:hAnsi="Arial" w:cs="Arial"/>
                <w:kern w:val="3"/>
                <w:sz w:val="18"/>
                <w:szCs w:val="23"/>
                <w:lang w:eastAsia="zh-CN"/>
              </w:rPr>
              <w:t>storitev</w:t>
            </w:r>
            <w:r w:rsidRPr="00B14269">
              <w:rPr>
                <w:rFonts w:ascii="Arial" w:eastAsia="Times New Roman" w:hAnsi="Arial" w:cs="Arial"/>
                <w:kern w:val="3"/>
                <w:sz w:val="18"/>
                <w:szCs w:val="23"/>
                <w:lang w:eastAsia="zh-CN"/>
              </w:rPr>
              <w:t xml:space="preserve"> samostojno poskrbel za vse potrebne ukrepe varstva pri delu, varstva okolja, ustrezno zaščito na cesti ter za izvajanje teh ukrepov, za posledice njihove morebitne opustitv</w:t>
            </w:r>
            <w:r w:rsidR="00BF4D30">
              <w:rPr>
                <w:rFonts w:ascii="Arial" w:eastAsia="Times New Roman" w:hAnsi="Arial" w:cs="Arial"/>
                <w:kern w:val="3"/>
                <w:sz w:val="18"/>
                <w:szCs w:val="23"/>
                <w:lang w:eastAsia="zh-CN"/>
              </w:rPr>
              <w:t>e pa prevzema polno odgovornost in</w:t>
            </w:r>
          </w:p>
          <w:p w:rsidR="00B72740" w:rsidRDefault="00B72740" w:rsidP="00A0094C">
            <w:pPr>
              <w:pStyle w:val="ListParagraph"/>
              <w:numPr>
                <w:ilvl w:val="0"/>
                <w:numId w:val="28"/>
              </w:numPr>
              <w:jc w:val="both"/>
              <w:rPr>
                <w:rFonts w:ascii="Arial" w:eastAsia="Times New Roman" w:hAnsi="Arial" w:cs="Arial"/>
                <w:kern w:val="3"/>
                <w:sz w:val="18"/>
                <w:szCs w:val="23"/>
                <w:lang w:eastAsia="zh-CN"/>
              </w:rPr>
            </w:pPr>
            <w:r>
              <w:rPr>
                <w:rFonts w:ascii="Arial" w:eastAsia="Times New Roman" w:hAnsi="Arial" w:cs="Arial"/>
                <w:kern w:val="3"/>
                <w:sz w:val="18"/>
                <w:szCs w:val="23"/>
                <w:lang w:eastAsia="zh-CN"/>
              </w:rPr>
              <w:t xml:space="preserve">bo </w:t>
            </w:r>
            <w:r w:rsidR="00BF4D30">
              <w:rPr>
                <w:rFonts w:ascii="Arial" w:eastAsia="Times New Roman" w:hAnsi="Arial" w:cs="Arial"/>
                <w:kern w:val="3"/>
                <w:sz w:val="18"/>
                <w:szCs w:val="23"/>
                <w:lang w:eastAsia="zh-CN"/>
              </w:rPr>
              <w:t>po navodilih naročnika</w:t>
            </w:r>
            <w:r>
              <w:rPr>
                <w:rFonts w:ascii="Arial" w:eastAsia="Times New Roman" w:hAnsi="Arial" w:cs="Arial"/>
                <w:kern w:val="3"/>
                <w:sz w:val="18"/>
                <w:szCs w:val="23"/>
                <w:lang w:eastAsia="zh-CN"/>
              </w:rPr>
              <w:t xml:space="preserve"> poskrbel za </w:t>
            </w:r>
            <w:r w:rsidR="00147EB2">
              <w:rPr>
                <w:rFonts w:ascii="Arial" w:eastAsia="Times New Roman" w:hAnsi="Arial" w:cs="Arial"/>
                <w:kern w:val="3"/>
                <w:sz w:val="18"/>
                <w:szCs w:val="23"/>
                <w:lang w:eastAsia="zh-CN"/>
              </w:rPr>
              <w:t>prestavitev merilnikov hitrosti.</w:t>
            </w:r>
          </w:p>
          <w:p w:rsidR="00517877" w:rsidRPr="009C549D" w:rsidRDefault="00E808AB" w:rsidP="008A589E">
            <w:pPr>
              <w:spacing w:before="225" w:after="225"/>
              <w:jc w:val="both"/>
            </w:pPr>
            <w:r>
              <w:rPr>
                <w:rFonts w:ascii="Arial" w:hAnsi="Arial" w:cs="Arial"/>
                <w:color w:val="000000"/>
                <w:sz w:val="18"/>
                <w:szCs w:val="18"/>
              </w:rPr>
              <w:lastRenderedPageBreak/>
              <w:t xml:space="preserve">Naročnik oziroma pooblaščena oseba naročnika ima pravico, da kadarkoli preverja in nadzoruje </w:t>
            </w:r>
            <w:r w:rsidR="008A589E">
              <w:rPr>
                <w:rFonts w:ascii="Arial" w:hAnsi="Arial" w:cs="Arial"/>
                <w:color w:val="000000"/>
                <w:sz w:val="18"/>
                <w:szCs w:val="18"/>
              </w:rPr>
              <w:t xml:space="preserve">aktivnosti </w:t>
            </w:r>
            <w:r>
              <w:rPr>
                <w:rFonts w:ascii="Arial" w:hAnsi="Arial" w:cs="Arial"/>
                <w:color w:val="000000"/>
                <w:sz w:val="18"/>
                <w:szCs w:val="18"/>
              </w:rPr>
              <w:t xml:space="preserve"> </w:t>
            </w:r>
            <w:r w:rsidR="00BF4D30">
              <w:rPr>
                <w:rFonts w:ascii="Arial" w:hAnsi="Arial" w:cs="Arial"/>
                <w:color w:val="000000"/>
                <w:sz w:val="18"/>
                <w:szCs w:val="18"/>
              </w:rPr>
              <w:t>dobavitelja</w:t>
            </w:r>
            <w:r>
              <w:rPr>
                <w:rFonts w:ascii="Arial" w:hAnsi="Arial" w:cs="Arial"/>
                <w:color w:val="000000"/>
                <w:sz w:val="18"/>
                <w:szCs w:val="18"/>
              </w:rPr>
              <w:t xml:space="preserve">. </w:t>
            </w:r>
            <w:r w:rsidR="00BF4D30">
              <w:rPr>
                <w:rFonts w:ascii="Arial" w:hAnsi="Arial" w:cs="Arial"/>
                <w:color w:val="000000"/>
                <w:sz w:val="18"/>
                <w:szCs w:val="18"/>
              </w:rPr>
              <w:t>Dobavitelj</w:t>
            </w:r>
            <w:r>
              <w:rPr>
                <w:rFonts w:ascii="Arial" w:hAnsi="Arial" w:cs="Arial"/>
                <w:color w:val="000000"/>
                <w:sz w:val="18"/>
                <w:szCs w:val="18"/>
              </w:rPr>
              <w:t xml:space="preserve"> mora naročniku omogočiti ustrezne pogoje za nadzor nad kvaliteto izvajanja </w:t>
            </w:r>
            <w:r w:rsidR="00BF4D30">
              <w:rPr>
                <w:rFonts w:ascii="Arial" w:hAnsi="Arial" w:cs="Arial"/>
                <w:color w:val="000000"/>
                <w:sz w:val="18"/>
                <w:szCs w:val="18"/>
              </w:rPr>
              <w:t>pogodbenih obveznosti</w:t>
            </w:r>
            <w:r w:rsidR="00B824CE">
              <w:rPr>
                <w:rFonts w:ascii="Arial" w:hAnsi="Arial" w:cs="Arial"/>
                <w:color w:val="000000"/>
                <w:sz w:val="18"/>
                <w:szCs w:val="18"/>
              </w:rPr>
              <w:t>.</w:t>
            </w:r>
          </w:p>
        </w:tc>
      </w:tr>
    </w:tbl>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Za poslovno upoštevno komunikacijo med naročnikom in </w:t>
            </w:r>
            <w:r w:rsidR="00BF4D30">
              <w:rPr>
                <w:rFonts w:ascii="Arial" w:hAnsi="Arial" w:cs="Arial"/>
                <w:color w:val="000000"/>
                <w:sz w:val="18"/>
                <w:szCs w:val="18"/>
              </w:rPr>
              <w:t xml:space="preserve">dobaviteljem se </w:t>
            </w:r>
            <w:r>
              <w:rPr>
                <w:rFonts w:ascii="Arial" w:hAnsi="Arial" w:cs="Arial"/>
                <w:color w:val="000000"/>
                <w:sz w:val="18"/>
                <w:szCs w:val="18"/>
              </w:rPr>
              <w:t xml:space="preserve">šteje samo komunikacija preko pošte na poslovni naslov </w:t>
            </w:r>
            <w:r w:rsidR="004B33A3">
              <w:rPr>
                <w:rFonts w:ascii="Arial" w:hAnsi="Arial" w:cs="Arial"/>
                <w:color w:val="000000"/>
                <w:sz w:val="18"/>
                <w:szCs w:val="18"/>
              </w:rPr>
              <w:t>dobavitelja</w:t>
            </w:r>
            <w:r>
              <w:rPr>
                <w:rFonts w:ascii="Arial" w:hAnsi="Arial" w:cs="Arial"/>
                <w:color w:val="000000"/>
                <w:sz w:val="18"/>
                <w:szCs w:val="18"/>
              </w:rPr>
              <w:t xml:space="preserve"> in elektronske pošte z navedenim naslovom oziroma kadar je primerno, izjave podane na zapisnik o sestanku. Elektronska komunikacija je enakovredna pisni komunikaciji, v kolikor izvira od naročnika oziroma </w:t>
            </w:r>
            <w:r w:rsidR="00BF4D30">
              <w:rPr>
                <w:rFonts w:ascii="Arial" w:hAnsi="Arial" w:cs="Arial"/>
                <w:color w:val="000000"/>
                <w:sz w:val="18"/>
                <w:szCs w:val="18"/>
              </w:rPr>
              <w:t>dobavitelja</w:t>
            </w:r>
            <w:r>
              <w:rPr>
                <w:rFonts w:ascii="Arial" w:hAnsi="Arial" w:cs="Arial"/>
                <w:color w:val="000000"/>
                <w:sz w:val="18"/>
                <w:szCs w:val="18"/>
              </w:rPr>
              <w:t>. V primeru zlorabe ali suma zlorabe elektronskega sistema je pogodbena stranka nemudoma dolžna obvestiti drugo stranko, v nasprotnem primeru je dolžna poravnati izvedene storitve, ki jih je na podlagi takšne komunikacije opravila druga stranka.</w:t>
            </w:r>
          </w:p>
        </w:tc>
      </w:tr>
    </w:tbl>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BF4D30">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w:t>
            </w:r>
            <w:r>
              <w:rPr>
                <w:rFonts w:ascii="Arial" w:hAnsi="Arial" w:cs="Arial"/>
                <w:color w:val="000000"/>
                <w:sz w:val="18"/>
                <w:szCs w:val="18"/>
              </w:rPr>
              <w:t>dobavitelj</w:t>
            </w:r>
            <w:r w:rsidR="00E808AB">
              <w:rPr>
                <w:rFonts w:ascii="Arial" w:hAnsi="Arial" w:cs="Arial"/>
                <w:color w:val="000000"/>
                <w:sz w:val="18"/>
                <w:szCs w:val="18"/>
              </w:rPr>
              <w:t xml:space="preserve"> navodilo izvršiti. </w:t>
            </w:r>
            <w:r>
              <w:rPr>
                <w:rFonts w:ascii="Arial" w:hAnsi="Arial" w:cs="Arial"/>
                <w:color w:val="000000"/>
                <w:sz w:val="18"/>
                <w:szCs w:val="18"/>
              </w:rPr>
              <w:t>Dobavitelj</w:t>
            </w:r>
            <w:r w:rsidR="00E808AB">
              <w:rPr>
                <w:rFonts w:ascii="Arial" w:hAnsi="Arial" w:cs="Arial"/>
                <w:color w:val="000000"/>
                <w:sz w:val="18"/>
                <w:szCs w:val="18"/>
              </w:rPr>
              <w:t xml:space="preserve"> navodila ni dolžan izvršiti, če bi s tem kršil kazenske predpise, dobre poslovne običaje ali tretjemu povzročil nezakrivljeno škodo.</w:t>
            </w:r>
          </w:p>
        </w:tc>
      </w:tr>
    </w:tbl>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BF4D30">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bo naročnika sproti obveščal o </w:t>
            </w:r>
            <w:r>
              <w:rPr>
                <w:rFonts w:ascii="Arial" w:hAnsi="Arial" w:cs="Arial"/>
                <w:color w:val="000000"/>
                <w:sz w:val="18"/>
                <w:szCs w:val="18"/>
              </w:rPr>
              <w:t>izvajanju obveznosti</w:t>
            </w:r>
            <w:r w:rsidR="00E808AB">
              <w:rPr>
                <w:rFonts w:ascii="Arial" w:hAnsi="Arial" w:cs="Arial"/>
                <w:color w:val="000000"/>
                <w:sz w:val="18"/>
                <w:szCs w:val="18"/>
              </w:rPr>
              <w:t xml:space="preserve"> na podlagi te pogodbe in bo naročnika opozoril v kolikor bi lahko prišlo do zamude pri izvajanju po tej pogodbi. </w:t>
            </w:r>
            <w:r>
              <w:rPr>
                <w:rFonts w:ascii="Arial" w:hAnsi="Arial" w:cs="Arial"/>
                <w:color w:val="000000"/>
                <w:sz w:val="18"/>
                <w:szCs w:val="18"/>
              </w:rPr>
              <w:t>Dobavitelj</w:t>
            </w:r>
            <w:r w:rsidR="00E808AB">
              <w:rPr>
                <w:rFonts w:ascii="Arial" w:hAnsi="Arial" w:cs="Arial"/>
                <w:color w:val="000000"/>
                <w:sz w:val="18"/>
                <w:szCs w:val="18"/>
              </w:rPr>
              <w:t xml:space="preserve"> se zavezuje sodelovati z naročnikom in tretjimi osebami, ki za naročnika izvajajo druge storitve, pri izvajanju storitev po tej pogodbi. </w:t>
            </w:r>
          </w:p>
        </w:tc>
      </w:tr>
    </w:tbl>
    <w:p w:rsidR="006A330A" w:rsidRDefault="00E808AB">
      <w:pPr>
        <w:spacing w:before="225" w:after="225" w:line="240" w:lineRule="auto"/>
        <w:jc w:val="both"/>
      </w:pPr>
      <w:r>
        <w:rPr>
          <w:rFonts w:ascii="Arial" w:hAnsi="Arial" w:cs="Arial"/>
          <w:b/>
          <w:bCs/>
          <w:color w:val="000000"/>
          <w:sz w:val="18"/>
          <w:szCs w:val="18"/>
        </w:rPr>
        <w:t>VII</w:t>
      </w:r>
      <w:r w:rsidR="00BF4D30">
        <w:rPr>
          <w:rFonts w:ascii="Arial" w:hAnsi="Arial" w:cs="Arial"/>
          <w:b/>
          <w:bCs/>
          <w:color w:val="000000"/>
          <w:sz w:val="18"/>
          <w:szCs w:val="18"/>
        </w:rPr>
        <w:t>I</w:t>
      </w:r>
      <w:r>
        <w:rPr>
          <w:rFonts w:ascii="Arial" w:hAnsi="Arial" w:cs="Arial"/>
          <w:b/>
          <w:bCs/>
          <w:color w:val="000000"/>
          <w:sz w:val="18"/>
          <w:szCs w:val="18"/>
        </w:rPr>
        <w:t>. PODIZVAJALCI</w:t>
      </w:r>
    </w:p>
    <w:p w:rsidR="006A330A" w:rsidRDefault="00E808AB">
      <w:pPr>
        <w:spacing w:after="0" w:line="240" w:lineRule="auto"/>
        <w:jc w:val="center"/>
      </w:pPr>
      <w:r>
        <w:rPr>
          <w:rFonts w:ascii="Arial" w:hAnsi="Arial" w:cs="Arial"/>
          <w:b/>
          <w:bCs/>
          <w:color w:val="000000"/>
          <w:sz w:val="18"/>
          <w:szCs w:val="18"/>
        </w:rPr>
        <w:t>1</w:t>
      </w:r>
      <w:r w:rsidR="00BF4D30">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A330A" w:rsidTr="008A589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A330A" w:rsidRDefault="00E808AB">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A330A" w:rsidRDefault="006A330A"/>
              </w:tc>
            </w:tr>
            <w:tr w:rsidR="006A330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A330A" w:rsidRDefault="00E808AB" w:rsidP="008A589E">
                  <w:pPr>
                    <w:jc w:val="right"/>
                  </w:pPr>
                  <w:r>
                    <w:rPr>
                      <w:rFonts w:ascii="Arial" w:hAnsi="Arial" w:cs="Arial"/>
                      <w:b/>
                      <w:bCs/>
                      <w:color w:val="000000"/>
                      <w:position w:val="-2"/>
                      <w:sz w:val="18"/>
                      <w:szCs w:val="18"/>
                      <w:shd w:val="clear" w:color="auto" w:fill="D1D1D1"/>
                    </w:rPr>
                    <w:t xml:space="preserve">VRSTA </w:t>
                  </w:r>
                  <w:r w:rsidR="008A589E">
                    <w:rPr>
                      <w:rFonts w:ascii="Arial" w:hAnsi="Arial" w:cs="Arial"/>
                      <w:b/>
                      <w:bCs/>
                      <w:color w:val="000000"/>
                      <w:position w:val="-2"/>
                      <w:sz w:val="18"/>
                      <w:szCs w:val="18"/>
                      <w:shd w:val="clear" w:color="auto" w:fill="D1D1D1"/>
                    </w:rPr>
                    <w:t>STORITEV</w:t>
                  </w:r>
                  <w:r>
                    <w:rPr>
                      <w:rFonts w:ascii="Arial" w:hAnsi="Arial" w:cs="Arial"/>
                      <w:b/>
                      <w:bCs/>
                      <w:color w:val="000000"/>
                      <w:position w:val="-2"/>
                      <w:sz w:val="18"/>
                      <w:szCs w:val="18"/>
                      <w:shd w:val="clear" w:color="auto" w:fill="D1D1D1"/>
                    </w:rPr>
                    <w:t xml:space="preserve">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6A330A" w:rsidRDefault="00E808AB">
                  <w:pPr>
                    <w:spacing w:before="135" w:after="135"/>
                    <w:jc w:val="both"/>
                    <w:textAlignment w:val="center"/>
                  </w:pPr>
                  <w:r>
                    <w:rPr>
                      <w:rFonts w:ascii="Arial" w:hAnsi="Arial" w:cs="Arial"/>
                      <w:color w:val="000000"/>
                      <w:position w:val="-2"/>
                      <w:sz w:val="18"/>
                      <w:szCs w:val="18"/>
                    </w:rPr>
                    <w:t xml:space="preserve">Opis </w:t>
                  </w:r>
                  <w:r w:rsidR="008A589E">
                    <w:rPr>
                      <w:rFonts w:ascii="Arial" w:hAnsi="Arial" w:cs="Arial"/>
                      <w:color w:val="000000"/>
                      <w:position w:val="-2"/>
                      <w:sz w:val="18"/>
                      <w:szCs w:val="18"/>
                    </w:rPr>
                    <w:t>storitev</w:t>
                  </w:r>
                  <w:r w:rsidR="00BF4D30">
                    <w:rPr>
                      <w:rFonts w:ascii="Arial" w:hAnsi="Arial" w:cs="Arial"/>
                      <w:color w:val="000000"/>
                      <w:position w:val="-2"/>
                      <w:sz w:val="18"/>
                      <w:szCs w:val="18"/>
                    </w:rPr>
                    <w:t xml:space="preserve"> ali dobav</w:t>
                  </w:r>
                  <w:r>
                    <w:rPr>
                      <w:rFonts w:ascii="Arial" w:hAnsi="Arial" w:cs="Arial"/>
                      <w:color w:val="000000"/>
                      <w:position w:val="-2"/>
                      <w:sz w:val="18"/>
                      <w:szCs w:val="18"/>
                    </w:rPr>
                    <w:t>, ki jih bo izvedel podizvajalec:</w:t>
                  </w:r>
                </w:p>
                <w:p w:rsidR="006A330A" w:rsidRDefault="00E808A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6A330A" w:rsidRDefault="00E808AB">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sidR="004B33A3">
              <w:rPr>
                <w:rFonts w:ascii="Arial" w:hAnsi="Arial" w:cs="Arial"/>
                <w:color w:val="000000"/>
                <w:sz w:val="18"/>
                <w:szCs w:val="18"/>
              </w:rPr>
              <w:t>dobavitelja</w:t>
            </w:r>
            <w:r>
              <w:rPr>
                <w:rFonts w:ascii="Arial" w:hAnsi="Arial" w:cs="Arial"/>
                <w:color w:val="000000"/>
                <w:sz w:val="18"/>
                <w:szCs w:val="18"/>
              </w:rPr>
              <w:t>. </w:t>
            </w:r>
          </w:p>
          <w:p w:rsidR="006A330A" w:rsidRDefault="00E808A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4B33A3" w:rsidP="00A0094C">
                  <w:pPr>
                    <w:numPr>
                      <w:ilvl w:val="0"/>
                      <w:numId w:val="23"/>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s podpisom te pogodbe pooblašča naročnika, da na podlagi potrjenega računa oziroma situacije s strani glavnega izvajalca neposredno plačuje podizvajalcu,</w:t>
                  </w:r>
                </w:p>
                <w:p w:rsidR="006A330A" w:rsidRDefault="00E808AB" w:rsidP="00A0094C">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6A330A" w:rsidRDefault="004B33A3" w:rsidP="00A0094C">
                  <w:pPr>
                    <w:numPr>
                      <w:ilvl w:val="0"/>
                      <w:numId w:val="23"/>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svojemu računu ali situaciji priložiti račun ali situacijo podizvajalca, ki ga je predhodno potrdil.</w:t>
                  </w:r>
                </w:p>
              </w:tc>
            </w:tr>
          </w:tbl>
          <w:p w:rsidR="006A330A" w:rsidRDefault="006A330A"/>
          <w:p w:rsidR="006A330A" w:rsidRDefault="00E808A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6A330A" w:rsidRDefault="00E808AB">
            <w:pPr>
              <w:spacing w:before="225" w:after="225"/>
              <w:jc w:val="both"/>
            </w:pPr>
            <w:r>
              <w:rPr>
                <w:rFonts w:ascii="Arial" w:hAnsi="Arial" w:cs="Arial"/>
                <w:color w:val="000000"/>
                <w:sz w:val="18"/>
                <w:szCs w:val="18"/>
              </w:rPr>
              <w:t xml:space="preserve">Plačila podizvajalcem se izvedejo v rokih in na enak način kot velja za plačila </w:t>
            </w:r>
            <w:r w:rsidR="004B33A3">
              <w:rPr>
                <w:rFonts w:ascii="Arial" w:hAnsi="Arial" w:cs="Arial"/>
                <w:color w:val="000000"/>
                <w:sz w:val="18"/>
                <w:szCs w:val="18"/>
              </w:rPr>
              <w:t>dobavitelju</w:t>
            </w:r>
            <w:r>
              <w:rPr>
                <w:rFonts w:ascii="Arial" w:hAnsi="Arial" w:cs="Arial"/>
                <w:color w:val="000000"/>
                <w:sz w:val="18"/>
                <w:szCs w:val="18"/>
              </w:rPr>
              <w:t>.</w:t>
            </w:r>
          </w:p>
          <w:p w:rsidR="006A330A" w:rsidRDefault="004B33A3">
            <w:pPr>
              <w:spacing w:before="225" w:after="225"/>
              <w:jc w:val="both"/>
            </w:pPr>
            <w:r>
              <w:rPr>
                <w:rFonts w:ascii="Arial" w:hAnsi="Arial" w:cs="Arial"/>
                <w:color w:val="000000"/>
                <w:sz w:val="18"/>
                <w:szCs w:val="18"/>
              </w:rPr>
              <w:lastRenderedPageBreak/>
              <w:t>Dobavitelj</w:t>
            </w:r>
            <w:r w:rsidR="00E808AB">
              <w:rPr>
                <w:rFonts w:ascii="Arial" w:hAnsi="Arial" w:cs="Arial"/>
                <w:color w:val="000000"/>
                <w:sz w:val="18"/>
                <w:szCs w:val="18"/>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t>dobavitelj</w:t>
            </w:r>
            <w:r w:rsidR="00E808AB">
              <w:rPr>
                <w:rFonts w:ascii="Arial" w:hAnsi="Arial" w:cs="Arial"/>
                <w:color w:val="000000"/>
                <w:sz w:val="18"/>
                <w:szCs w:val="18"/>
              </w:rPr>
              <w:t xml:space="preserve"> skupaj z obvestilom posredovati tudi podatke in dokumente iz druge, tretje in četrte alineje 2. odstavka 94. člena ZJN-3.</w:t>
            </w:r>
          </w:p>
          <w:p w:rsidR="006A330A" w:rsidRDefault="00E808AB">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w:t>
            </w:r>
            <w:r w:rsidR="008A589E">
              <w:rPr>
                <w:rFonts w:ascii="Arial" w:hAnsi="Arial" w:cs="Arial"/>
                <w:color w:val="000000"/>
                <w:sz w:val="18"/>
                <w:szCs w:val="18"/>
              </w:rPr>
              <w:t xml:space="preserve">storitev </w:t>
            </w:r>
            <w:r>
              <w:rPr>
                <w:rFonts w:ascii="Arial" w:hAnsi="Arial" w:cs="Arial"/>
                <w:color w:val="000000"/>
                <w:sz w:val="18"/>
                <w:szCs w:val="18"/>
              </w:rPr>
              <w:t xml:space="preserve">in če novi podizvajalec ne izpolnjuje pogojev, ki jih je postavil naročnik v dokumentaciji v zvezi z oddajo javnega naročila. Naročnik bo o morebitni zavrnitvi novega podizvajalca obvestiti </w:t>
            </w:r>
            <w:r w:rsidR="00512EBD">
              <w:rPr>
                <w:rFonts w:ascii="Arial" w:hAnsi="Arial" w:cs="Arial"/>
                <w:color w:val="000000"/>
                <w:sz w:val="18"/>
                <w:szCs w:val="18"/>
              </w:rPr>
              <w:t>dobavitelja</w:t>
            </w:r>
            <w:r>
              <w:rPr>
                <w:rFonts w:ascii="Arial" w:hAnsi="Arial" w:cs="Arial"/>
                <w:color w:val="000000"/>
                <w:sz w:val="18"/>
                <w:szCs w:val="18"/>
              </w:rPr>
              <w:t xml:space="preserve"> najpozneje v desetih dneh od prejema predloga.</w:t>
            </w:r>
          </w:p>
          <w:p w:rsidR="006A330A" w:rsidRDefault="00E808AB">
            <w:pPr>
              <w:spacing w:before="225" w:after="225"/>
              <w:jc w:val="both"/>
            </w:pPr>
            <w:r>
              <w:rPr>
                <w:rFonts w:ascii="Arial" w:hAnsi="Arial" w:cs="Arial"/>
                <w:color w:val="000000"/>
                <w:sz w:val="18"/>
                <w:szCs w:val="18"/>
              </w:rPr>
              <w:t xml:space="preserve">Če neposredno plačilo podizvajalcu ni obvezno v skladu s tem členom, mora </w:t>
            </w:r>
            <w:r w:rsidR="00512EBD">
              <w:rPr>
                <w:rFonts w:ascii="Arial" w:hAnsi="Arial" w:cs="Arial"/>
                <w:color w:val="000000"/>
                <w:sz w:val="18"/>
                <w:szCs w:val="18"/>
              </w:rPr>
              <w:t>dobavitelj</w:t>
            </w:r>
            <w:r>
              <w:rPr>
                <w:rFonts w:ascii="Arial" w:hAnsi="Arial" w:cs="Arial"/>
                <w:color w:val="000000"/>
                <w:sz w:val="18"/>
                <w:szCs w:val="18"/>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00512EBD">
              <w:rPr>
                <w:rFonts w:ascii="Arial" w:hAnsi="Arial" w:cs="Arial"/>
                <w:color w:val="000000"/>
                <w:sz w:val="18"/>
                <w:szCs w:val="18"/>
              </w:rPr>
              <w:t>dobavitelja</w:t>
            </w:r>
            <w:r>
              <w:rPr>
                <w:rFonts w:ascii="Arial" w:hAnsi="Arial" w:cs="Arial"/>
                <w:color w:val="000000"/>
                <w:sz w:val="18"/>
                <w:szCs w:val="18"/>
              </w:rPr>
              <w:t xml:space="preserve"> pred Državno revizijsko komisijo. Poleg globe je sankcija tudi izločitev iz postopkov naročanja za predpisano obdobje.</w:t>
            </w:r>
          </w:p>
        </w:tc>
      </w:tr>
    </w:tbl>
    <w:p w:rsidR="00BF4D30" w:rsidRDefault="00BF4D30" w:rsidP="00BF4D30">
      <w:pPr>
        <w:spacing w:before="225" w:after="225" w:line="240" w:lineRule="auto"/>
        <w:jc w:val="both"/>
      </w:pPr>
      <w:r>
        <w:rPr>
          <w:rFonts w:ascii="Arial" w:hAnsi="Arial" w:cs="Arial"/>
          <w:b/>
          <w:bCs/>
          <w:color w:val="000000"/>
          <w:sz w:val="18"/>
          <w:szCs w:val="18"/>
        </w:rPr>
        <w:t>IX. PREVZEM</w:t>
      </w:r>
    </w:p>
    <w:p w:rsidR="00BF4D30" w:rsidRDefault="00BF4D30" w:rsidP="00BF4D30">
      <w:pPr>
        <w:spacing w:after="0" w:line="240" w:lineRule="auto"/>
        <w:jc w:val="center"/>
      </w:pPr>
      <w:r>
        <w:rPr>
          <w:rFonts w:ascii="Arial" w:hAnsi="Arial" w:cs="Arial"/>
          <w:b/>
          <w:bCs/>
          <w:color w:val="000000"/>
          <w:sz w:val="18"/>
          <w:szCs w:val="18"/>
        </w:rPr>
        <w:t>19. člen</w:t>
      </w:r>
    </w:p>
    <w:p w:rsidR="00BF4D30" w:rsidRPr="00BF4D30" w:rsidRDefault="00BF4D30" w:rsidP="00BF4D30">
      <w:pPr>
        <w:spacing w:after="160" w:line="260" w:lineRule="exact"/>
        <w:jc w:val="both"/>
        <w:rPr>
          <w:rFonts w:ascii="Arial" w:eastAsia="Calibri" w:hAnsi="Arial" w:cs="Arial"/>
          <w:sz w:val="18"/>
          <w:szCs w:val="18"/>
        </w:rPr>
      </w:pPr>
      <w:r w:rsidRPr="00BF4D30">
        <w:rPr>
          <w:rFonts w:ascii="Arial" w:eastAsia="Calibri" w:hAnsi="Arial" w:cs="Arial"/>
          <w:sz w:val="18"/>
          <w:szCs w:val="18"/>
        </w:rPr>
        <w:t xml:space="preserve">Količinski in kakovostni prevzem dobavljene opreme se izvrši zapisniško po dobavi opreme. Prevzemni zapisnik podpišeta predstavnika </w:t>
      </w:r>
      <w:r>
        <w:rPr>
          <w:rFonts w:ascii="Arial" w:eastAsia="Calibri" w:hAnsi="Arial" w:cs="Arial"/>
          <w:sz w:val="18"/>
          <w:szCs w:val="18"/>
        </w:rPr>
        <w:t>dobavitelja</w:t>
      </w:r>
      <w:r w:rsidRPr="00BF4D30">
        <w:rPr>
          <w:rFonts w:ascii="Arial" w:eastAsia="Calibri" w:hAnsi="Arial" w:cs="Arial"/>
          <w:sz w:val="18"/>
          <w:szCs w:val="18"/>
        </w:rPr>
        <w:t xml:space="preserve"> in naročnika. </w:t>
      </w:r>
    </w:p>
    <w:p w:rsidR="00BF4D30" w:rsidRPr="00BF4D30" w:rsidRDefault="00BF4D30" w:rsidP="00BF4D30">
      <w:pPr>
        <w:spacing w:after="160" w:line="260" w:lineRule="exact"/>
        <w:jc w:val="both"/>
        <w:rPr>
          <w:rFonts w:ascii="Arial" w:eastAsia="Calibri" w:hAnsi="Arial" w:cs="Arial"/>
          <w:sz w:val="18"/>
          <w:szCs w:val="18"/>
        </w:rPr>
      </w:pPr>
      <w:r>
        <w:rPr>
          <w:rFonts w:ascii="Arial" w:eastAsia="Calibri" w:hAnsi="Arial" w:cs="Arial"/>
          <w:sz w:val="18"/>
          <w:szCs w:val="18"/>
        </w:rPr>
        <w:t>Dobavitelj</w:t>
      </w:r>
      <w:r w:rsidRPr="00BF4D30">
        <w:rPr>
          <w:rFonts w:ascii="Arial" w:eastAsia="Calibri" w:hAnsi="Arial" w:cs="Arial"/>
          <w:sz w:val="18"/>
          <w:szCs w:val="18"/>
        </w:rPr>
        <w:t xml:space="preserve"> mora ob prevzemu opreme naročniku predložiti:</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 xml:space="preserve">certifikat o odobritvi tipa merila izdan  s strani Urada RS za meroslovje, </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potrdila o skladnosti s predpisi za vsak merilnik posebej,</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servisno tehnično dokumentacijo v slovenskem ali angleškem jeziku, v dveh izvodih,</w:t>
      </w:r>
    </w:p>
    <w:p w:rsidR="00BF4D30" w:rsidRDefault="00BF4D30" w:rsidP="00A0094C">
      <w:pPr>
        <w:pStyle w:val="ListParagraph"/>
        <w:numPr>
          <w:ilvl w:val="0"/>
          <w:numId w:val="40"/>
        </w:numPr>
        <w:spacing w:line="260" w:lineRule="exact"/>
        <w:jc w:val="both"/>
        <w:rPr>
          <w:rFonts w:ascii="Arial" w:eastAsia="Calibri" w:hAnsi="Arial" w:cs="Arial"/>
          <w:sz w:val="18"/>
          <w:szCs w:val="18"/>
        </w:rPr>
      </w:pPr>
      <w:r w:rsidRPr="00BF4D30">
        <w:rPr>
          <w:rFonts w:ascii="Arial" w:eastAsia="Calibri" w:hAnsi="Arial" w:cs="Arial"/>
          <w:sz w:val="18"/>
          <w:szCs w:val="18"/>
        </w:rPr>
        <w:t xml:space="preserve">navodila o uporabi naprave – za vsako napravo posebej, slikovna in tekstovna navodila </w:t>
      </w:r>
      <w:r w:rsidR="00147EB2">
        <w:rPr>
          <w:rFonts w:ascii="Arial" w:eastAsia="Calibri" w:hAnsi="Arial" w:cs="Arial"/>
          <w:sz w:val="18"/>
          <w:szCs w:val="18"/>
        </w:rPr>
        <w:t>morajo biti v slovenskem jeziku</w:t>
      </w:r>
    </w:p>
    <w:p w:rsidR="00147EB2" w:rsidRPr="00147EB2" w:rsidRDefault="00147EB2" w:rsidP="00147EB2">
      <w:pPr>
        <w:spacing w:line="260" w:lineRule="exact"/>
        <w:jc w:val="both"/>
        <w:rPr>
          <w:rFonts w:ascii="Arial" w:eastAsia="Calibri" w:hAnsi="Arial" w:cs="Arial"/>
          <w:sz w:val="18"/>
          <w:szCs w:val="18"/>
        </w:rPr>
      </w:pPr>
      <w:r>
        <w:rPr>
          <w:rFonts w:ascii="Arial" w:eastAsia="Calibri" w:hAnsi="Arial" w:cs="Arial"/>
          <w:sz w:val="18"/>
          <w:szCs w:val="18"/>
        </w:rPr>
        <w:t xml:space="preserve">in izkazati polno funkcionalnost merilnikov. </w:t>
      </w:r>
    </w:p>
    <w:p w:rsidR="00BF4D30" w:rsidRPr="00BF4D30" w:rsidRDefault="00BF4D30" w:rsidP="00BF4D30">
      <w:pPr>
        <w:spacing w:after="160" w:line="260" w:lineRule="exact"/>
        <w:jc w:val="both"/>
        <w:rPr>
          <w:rFonts w:ascii="Arial" w:eastAsia="Calibri" w:hAnsi="Arial" w:cs="Arial"/>
          <w:sz w:val="18"/>
          <w:szCs w:val="18"/>
        </w:rPr>
      </w:pPr>
      <w:r w:rsidRPr="00BF4D30">
        <w:rPr>
          <w:rFonts w:ascii="Arial" w:eastAsia="Calibri" w:hAnsi="Arial" w:cs="Arial"/>
          <w:sz w:val="18"/>
          <w:szCs w:val="18"/>
        </w:rPr>
        <w:t xml:space="preserve">Brez predložitve dokumentov iz prejšnjega odstavka </w:t>
      </w:r>
      <w:r w:rsidR="00147EB2">
        <w:rPr>
          <w:rFonts w:ascii="Arial" w:eastAsia="Calibri" w:hAnsi="Arial" w:cs="Arial"/>
          <w:sz w:val="18"/>
          <w:szCs w:val="18"/>
        </w:rPr>
        <w:t xml:space="preserve">in izkazane polne funkcionalnosti merilnikov, </w:t>
      </w:r>
      <w:r w:rsidRPr="00BF4D30">
        <w:rPr>
          <w:rFonts w:ascii="Arial" w:eastAsia="Calibri" w:hAnsi="Arial" w:cs="Arial"/>
          <w:sz w:val="18"/>
          <w:szCs w:val="18"/>
        </w:rPr>
        <w:t xml:space="preserve">prevzem opreme ni opravljen. V primeru količinskih ali kakovostnih odstopanj, </w:t>
      </w:r>
      <w:r w:rsidRPr="00BF4D30">
        <w:rPr>
          <w:rFonts w:ascii="Arial" w:eastAsia="Calibri" w:hAnsi="Arial" w:cs="Arial"/>
          <w:color w:val="000000"/>
          <w:sz w:val="18"/>
          <w:szCs w:val="18"/>
        </w:rPr>
        <w:t xml:space="preserve">ki se ugotovijo s prevzemnim zapisnikom, </w:t>
      </w:r>
      <w:r w:rsidRPr="00BF4D30">
        <w:rPr>
          <w:rFonts w:ascii="Arial" w:eastAsia="Calibri" w:hAnsi="Arial" w:cs="Arial"/>
          <w:sz w:val="18"/>
          <w:szCs w:val="18"/>
        </w:rPr>
        <w:t xml:space="preserve">se </w:t>
      </w:r>
      <w:r>
        <w:rPr>
          <w:rFonts w:ascii="Arial" w:eastAsia="Calibri" w:hAnsi="Arial" w:cs="Arial"/>
          <w:sz w:val="18"/>
          <w:szCs w:val="18"/>
        </w:rPr>
        <w:t>dobavitelj</w:t>
      </w:r>
      <w:r w:rsidRPr="00BF4D30">
        <w:rPr>
          <w:rFonts w:ascii="Arial" w:eastAsia="Calibri" w:hAnsi="Arial" w:cs="Arial"/>
          <w:sz w:val="18"/>
          <w:szCs w:val="18"/>
        </w:rPr>
        <w:t xml:space="preserve"> obveže napake odpraviti brezplačno v roku 10 dni od datuma zapisnika. </w:t>
      </w:r>
    </w:p>
    <w:p w:rsidR="00BF4D30" w:rsidRPr="00BF4D30" w:rsidRDefault="00BF4D30" w:rsidP="00BF4D30">
      <w:pPr>
        <w:spacing w:after="160" w:line="260" w:lineRule="exact"/>
        <w:jc w:val="both"/>
        <w:rPr>
          <w:rFonts w:ascii="Arial" w:eastAsia="Calibri" w:hAnsi="Arial" w:cs="Arial"/>
          <w:sz w:val="18"/>
          <w:szCs w:val="18"/>
        </w:rPr>
      </w:pPr>
      <w:r w:rsidRPr="00BF4D30">
        <w:rPr>
          <w:rFonts w:ascii="Arial" w:eastAsia="Calibri" w:hAnsi="Arial" w:cs="Arial"/>
          <w:sz w:val="18"/>
          <w:szCs w:val="18"/>
        </w:rPr>
        <w:t>V primeru, da v navedenem roku ni možno odpraviti napak, je</w:t>
      </w:r>
      <w:r>
        <w:rPr>
          <w:rFonts w:ascii="Arial" w:eastAsia="Calibri" w:hAnsi="Arial" w:cs="Arial"/>
          <w:sz w:val="18"/>
          <w:szCs w:val="18"/>
        </w:rPr>
        <w:t xml:space="preserve"> dobavitelj </w:t>
      </w:r>
      <w:r w:rsidRPr="00BF4D30">
        <w:rPr>
          <w:rFonts w:ascii="Arial" w:eastAsia="Calibri" w:hAnsi="Arial" w:cs="Arial"/>
          <w:sz w:val="18"/>
          <w:szCs w:val="18"/>
        </w:rPr>
        <w:t xml:space="preserve"> dolžan dostaviti naročniku novo opremo, ki mora biti najmanj enake kvalitete kot nadomeščena oprema, sicer lahko naročnik zniža pogodbeno vrednost ali odstopi </w:t>
      </w:r>
      <w:r>
        <w:rPr>
          <w:rFonts w:ascii="Arial" w:eastAsia="Calibri" w:hAnsi="Arial" w:cs="Arial"/>
          <w:sz w:val="18"/>
          <w:szCs w:val="18"/>
        </w:rPr>
        <w:t>od pogodbe. V vseh primerih je dobavitelj</w:t>
      </w:r>
      <w:r w:rsidRPr="00BF4D30">
        <w:rPr>
          <w:rFonts w:ascii="Arial" w:eastAsia="Calibri" w:hAnsi="Arial" w:cs="Arial"/>
          <w:sz w:val="18"/>
          <w:szCs w:val="18"/>
        </w:rPr>
        <w:t xml:space="preserve"> dolžan povrniti nastalo škodo. </w:t>
      </w:r>
    </w:p>
    <w:p w:rsidR="006A330A" w:rsidRDefault="00BF4D30">
      <w:pPr>
        <w:spacing w:before="225" w:after="225" w:line="240" w:lineRule="auto"/>
        <w:jc w:val="both"/>
      </w:pPr>
      <w:r>
        <w:rPr>
          <w:rFonts w:ascii="Arial" w:hAnsi="Arial" w:cs="Arial"/>
          <w:b/>
          <w:bCs/>
          <w:color w:val="000000"/>
          <w:sz w:val="18"/>
          <w:szCs w:val="18"/>
        </w:rPr>
        <w:t>X</w:t>
      </w:r>
      <w:r w:rsidR="00E808AB">
        <w:rPr>
          <w:rFonts w:ascii="Arial" w:hAnsi="Arial" w:cs="Arial"/>
          <w:b/>
          <w:bCs/>
          <w:color w:val="000000"/>
          <w:sz w:val="18"/>
          <w:szCs w:val="18"/>
        </w:rPr>
        <w:t>. ODSTOP OD POGODBE</w:t>
      </w:r>
    </w:p>
    <w:p w:rsidR="006A330A" w:rsidRDefault="00BF4D30">
      <w:pPr>
        <w:spacing w:after="0" w:line="240" w:lineRule="auto"/>
        <w:jc w:val="center"/>
      </w:pPr>
      <w:r>
        <w:rPr>
          <w:rFonts w:ascii="Arial" w:hAnsi="Arial" w:cs="Arial"/>
          <w:b/>
          <w:bCs/>
          <w:color w:val="000000"/>
          <w:sz w:val="18"/>
          <w:szCs w:val="18"/>
        </w:rPr>
        <w:t>20</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Če pride do prekinitve </w:t>
            </w:r>
            <w:r w:rsidR="00720EA8">
              <w:rPr>
                <w:rFonts w:ascii="Arial" w:hAnsi="Arial" w:cs="Arial"/>
                <w:color w:val="000000"/>
                <w:sz w:val="18"/>
                <w:szCs w:val="18"/>
              </w:rPr>
              <w:t>izvajanja storitev</w:t>
            </w:r>
            <w:r>
              <w:rPr>
                <w:rFonts w:ascii="Arial" w:hAnsi="Arial" w:cs="Arial"/>
                <w:color w:val="000000"/>
                <w:sz w:val="18"/>
                <w:szCs w:val="18"/>
              </w:rPr>
              <w:t xml:space="preserve"> oziroma do razdrtja pogodbe po krivdi ene od pogodbenih strank, nosi nastale stroške tista pogodbena stranka, ki je povzročila prekinitev </w:t>
            </w:r>
            <w:r w:rsidR="008A589E">
              <w:rPr>
                <w:rFonts w:ascii="Arial" w:hAnsi="Arial" w:cs="Arial"/>
                <w:color w:val="000000"/>
                <w:sz w:val="18"/>
                <w:szCs w:val="18"/>
              </w:rPr>
              <w:t>izvajanja storitev</w:t>
            </w:r>
            <w:r>
              <w:rPr>
                <w:rFonts w:ascii="Arial" w:hAnsi="Arial" w:cs="Arial"/>
                <w:color w:val="000000"/>
                <w:sz w:val="18"/>
                <w:szCs w:val="18"/>
              </w:rPr>
              <w:t xml:space="preserve"> ali razdrtje pogodbe.</w:t>
            </w:r>
          </w:p>
          <w:p w:rsidR="006A330A" w:rsidRDefault="00E808A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4"/>
                    </w:numPr>
                    <w:jc w:val="both"/>
                    <w:rPr>
                      <w:rFonts w:ascii="Arial" w:hAnsi="Arial" w:cs="Arial"/>
                      <w:color w:val="000000"/>
                      <w:sz w:val="18"/>
                      <w:szCs w:val="18"/>
                    </w:rPr>
                  </w:pPr>
                  <w:r>
                    <w:rPr>
                      <w:rFonts w:ascii="Arial" w:hAnsi="Arial" w:cs="Arial"/>
                      <w:color w:val="000000"/>
                      <w:sz w:val="18"/>
                      <w:szCs w:val="18"/>
                    </w:rPr>
                    <w:t>pride</w:t>
                  </w:r>
                  <w:r w:rsidR="00BF4D30">
                    <w:rPr>
                      <w:rFonts w:ascii="Arial" w:hAnsi="Arial" w:cs="Arial"/>
                      <w:color w:val="000000"/>
                      <w:sz w:val="18"/>
                      <w:szCs w:val="18"/>
                    </w:rPr>
                    <w:t xml:space="preserve"> dobavitelj </w:t>
                  </w:r>
                  <w:r>
                    <w:rPr>
                      <w:rFonts w:ascii="Arial" w:hAnsi="Arial" w:cs="Arial"/>
                      <w:color w:val="000000"/>
                      <w:sz w:val="18"/>
                      <w:szCs w:val="18"/>
                    </w:rPr>
                    <w:t>v takšno finančno situacijo, ki bi mu onemogočila izvedbo pogodbenih obveznosti;</w:t>
                  </w:r>
                </w:p>
                <w:p w:rsidR="00E87D1B" w:rsidRPr="00B824CE" w:rsidRDefault="00BF4D30" w:rsidP="00A0094C">
                  <w:pPr>
                    <w:numPr>
                      <w:ilvl w:val="0"/>
                      <w:numId w:val="24"/>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po svoji krivdi ne prične z </w:t>
                  </w:r>
                  <w:r w:rsidR="00E87D1B">
                    <w:rPr>
                      <w:rFonts w:ascii="Arial" w:hAnsi="Arial" w:cs="Arial"/>
                      <w:color w:val="000000"/>
                      <w:sz w:val="18"/>
                      <w:szCs w:val="18"/>
                    </w:rPr>
                    <w:t>izvedbo storitev v dogovorjenem roku</w:t>
                  </w:r>
                  <w:r w:rsidR="00E808AB">
                    <w:rPr>
                      <w:rFonts w:ascii="Arial" w:hAnsi="Arial" w:cs="Arial"/>
                      <w:color w:val="000000"/>
                      <w:sz w:val="18"/>
                      <w:szCs w:val="18"/>
                    </w:rPr>
                    <w:t>;</w:t>
                  </w:r>
                </w:p>
                <w:p w:rsidR="006A330A" w:rsidRDefault="00BF4D30" w:rsidP="00A0094C">
                  <w:pPr>
                    <w:numPr>
                      <w:ilvl w:val="0"/>
                      <w:numId w:val="24"/>
                    </w:numPr>
                    <w:jc w:val="both"/>
                    <w:rPr>
                      <w:rFonts w:ascii="Arial" w:hAnsi="Arial" w:cs="Arial"/>
                      <w:color w:val="000000"/>
                      <w:sz w:val="18"/>
                      <w:szCs w:val="18"/>
                    </w:rPr>
                  </w:pPr>
                  <w:r>
                    <w:rPr>
                      <w:rFonts w:ascii="Arial" w:hAnsi="Arial" w:cs="Arial"/>
                      <w:color w:val="000000"/>
                      <w:sz w:val="18"/>
                      <w:szCs w:val="18"/>
                    </w:rPr>
                    <w:t>dobavitelj</w:t>
                  </w:r>
                  <w:r w:rsidR="00E808AB">
                    <w:rPr>
                      <w:rFonts w:ascii="Arial" w:hAnsi="Arial" w:cs="Arial"/>
                      <w:color w:val="000000"/>
                      <w:sz w:val="18"/>
                      <w:szCs w:val="18"/>
                    </w:rPr>
                    <w:t xml:space="preserve"> po svoji krivdi kasni </w:t>
                  </w:r>
                  <w:r w:rsidR="00720EA8">
                    <w:rPr>
                      <w:rFonts w:ascii="Arial" w:hAnsi="Arial" w:cs="Arial"/>
                      <w:color w:val="000000"/>
                      <w:sz w:val="18"/>
                      <w:szCs w:val="18"/>
                    </w:rPr>
                    <w:t>s storitvam</w:t>
                  </w:r>
                  <w:r w:rsidR="00E808AB">
                    <w:rPr>
                      <w:rFonts w:ascii="Arial" w:hAnsi="Arial" w:cs="Arial"/>
                      <w:color w:val="000000"/>
                      <w:sz w:val="18"/>
                      <w:szCs w:val="18"/>
                    </w:rPr>
                    <w:t xml:space="preserve"> </w:t>
                  </w:r>
                  <w:r w:rsidR="00B824CE">
                    <w:rPr>
                      <w:rFonts w:ascii="Arial" w:hAnsi="Arial" w:cs="Arial"/>
                      <w:color w:val="000000"/>
                      <w:sz w:val="18"/>
                      <w:szCs w:val="18"/>
                    </w:rPr>
                    <w:t>glede na dogovorjene roke</w:t>
                  </w:r>
                  <w:r w:rsidR="00E808AB">
                    <w:rPr>
                      <w:rFonts w:ascii="Arial" w:hAnsi="Arial" w:cs="Arial"/>
                      <w:color w:val="000000"/>
                      <w:sz w:val="18"/>
                      <w:szCs w:val="18"/>
                    </w:rPr>
                    <w:t>, oziroma če ne dosega pogodbeno dogovorjene kvalitete in standardov in je ne more vzpostaviti niti v naknadno dogovorjenem roku, ki mu ga določi naročnik.</w:t>
                  </w:r>
                </w:p>
              </w:tc>
            </w:tr>
          </w:tbl>
          <w:p w:rsidR="006A330A" w:rsidRDefault="00E808AB">
            <w:pPr>
              <w:spacing w:before="225" w:after="225"/>
              <w:jc w:val="both"/>
            </w:pPr>
            <w:r>
              <w:rPr>
                <w:rFonts w:ascii="Arial" w:hAnsi="Arial" w:cs="Arial"/>
                <w:color w:val="000000"/>
                <w:sz w:val="18"/>
                <w:szCs w:val="18"/>
              </w:rPr>
              <w:t xml:space="preserve">Med veljavnostjo pogodbe o izvedbi javnega naročila lahko naročnik ne glede na določbe zakona, ki ureja </w:t>
            </w:r>
            <w:r>
              <w:rPr>
                <w:rFonts w:ascii="Arial" w:hAnsi="Arial" w:cs="Arial"/>
                <w:color w:val="000000"/>
                <w:sz w:val="18"/>
                <w:szCs w:val="18"/>
              </w:rPr>
              <w:lastRenderedPageBreak/>
              <w:t>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6A330A" w:rsidRDefault="00E808AB" w:rsidP="00A0094C">
                  <w:pPr>
                    <w:numPr>
                      <w:ilvl w:val="0"/>
                      <w:numId w:val="25"/>
                    </w:numPr>
                    <w:jc w:val="both"/>
                    <w:rPr>
                      <w:rFonts w:ascii="Arial" w:hAnsi="Arial" w:cs="Arial"/>
                      <w:color w:val="000000"/>
                      <w:sz w:val="18"/>
                      <w:szCs w:val="18"/>
                    </w:rPr>
                  </w:pPr>
                  <w:r>
                    <w:rPr>
                      <w:rFonts w:ascii="Arial" w:hAnsi="Arial" w:cs="Arial"/>
                      <w:color w:val="000000"/>
                      <w:sz w:val="18"/>
                      <w:szCs w:val="18"/>
                    </w:rPr>
                    <w:t xml:space="preserve">v času oddaje javnega naročila je bil </w:t>
                  </w:r>
                  <w:r w:rsidR="00BF4D30">
                    <w:rPr>
                      <w:rFonts w:ascii="Arial" w:hAnsi="Arial" w:cs="Arial"/>
                      <w:color w:val="000000"/>
                      <w:sz w:val="18"/>
                      <w:szCs w:val="18"/>
                    </w:rPr>
                    <w:t>dobavitelj</w:t>
                  </w:r>
                  <w:r>
                    <w:rPr>
                      <w:rFonts w:ascii="Arial" w:hAnsi="Arial" w:cs="Arial"/>
                      <w:color w:val="000000"/>
                      <w:sz w:val="18"/>
                      <w:szCs w:val="18"/>
                    </w:rPr>
                    <w:t xml:space="preserve"> v enem od položajev, zaradi katerega bi ga naročnik moral izključiti iz postopka javnega naročanja, pa s tem dejstvom naročnik ni bil seznanjen v postopku javnega naročanja;</w:t>
                  </w:r>
                </w:p>
                <w:p w:rsidR="006A330A" w:rsidRDefault="00E808AB" w:rsidP="00A0094C">
                  <w:pPr>
                    <w:numPr>
                      <w:ilvl w:val="0"/>
                      <w:numId w:val="25"/>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w:t>
                  </w:r>
                  <w:r w:rsidR="00BF4D30">
                    <w:rPr>
                      <w:rFonts w:ascii="Arial" w:hAnsi="Arial" w:cs="Arial"/>
                      <w:color w:val="000000"/>
                      <w:sz w:val="18"/>
                      <w:szCs w:val="18"/>
                    </w:rPr>
                    <w:t>dobavitelju</w:t>
                  </w:r>
                  <w:r>
                    <w:rPr>
                      <w:rFonts w:ascii="Arial" w:hAnsi="Arial" w:cs="Arial"/>
                      <w:color w:val="000000"/>
                      <w:sz w:val="18"/>
                      <w:szCs w:val="18"/>
                    </w:rPr>
                    <w:t>.</w:t>
                  </w:r>
                </w:p>
              </w:tc>
            </w:tr>
          </w:tbl>
          <w:p w:rsidR="006A330A" w:rsidRDefault="00E808AB">
            <w:pPr>
              <w:spacing w:before="225" w:after="225"/>
              <w:jc w:val="both"/>
            </w:pPr>
            <w:r>
              <w:rPr>
                <w:rFonts w:ascii="Arial" w:hAnsi="Arial" w:cs="Arial"/>
                <w:color w:val="000000"/>
                <w:sz w:val="18"/>
                <w:szCs w:val="18"/>
              </w:rPr>
              <w:t xml:space="preserve">Odstop od pogodbe učinkuje z dnem, ko </w:t>
            </w:r>
            <w:r w:rsidR="00BF4D30">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rsidR="006A330A" w:rsidRDefault="00E808A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Pogodba preneha veljati, če je naročnik seznanjen, da je pristojni državni organ ali sodišče s pravnomočno odločitvijo ugotovilo kršitev delovne, okoljske al</w:t>
            </w:r>
            <w:r w:rsidR="00BF4D30">
              <w:rPr>
                <w:rFonts w:ascii="Arial" w:hAnsi="Arial" w:cs="Arial"/>
                <w:color w:val="000000"/>
                <w:sz w:val="18"/>
                <w:szCs w:val="18"/>
              </w:rPr>
              <w:t>i socialne zakonodaje s strani dobavitelja</w:t>
            </w:r>
            <w:r>
              <w:rPr>
                <w:rFonts w:ascii="Arial" w:hAnsi="Arial" w:cs="Arial"/>
                <w:color w:val="000000"/>
                <w:sz w:val="18"/>
                <w:szCs w:val="18"/>
              </w:rPr>
              <w:t xml:space="preserve"> </w:t>
            </w:r>
            <w:r w:rsidR="00BF4D30">
              <w:rPr>
                <w:rFonts w:ascii="Arial" w:hAnsi="Arial" w:cs="Arial"/>
                <w:color w:val="000000"/>
                <w:sz w:val="18"/>
                <w:szCs w:val="18"/>
              </w:rPr>
              <w:t>ali njegovega podizvajalca. Dobavitelj</w:t>
            </w:r>
            <w:r>
              <w:rPr>
                <w:rFonts w:ascii="Arial" w:hAnsi="Arial" w:cs="Arial"/>
                <w:color w:val="000000"/>
                <w:sz w:val="18"/>
                <w:szCs w:val="18"/>
              </w:rPr>
              <w:t xml:space="preserve"> je dolžan pisno obvestiti naročnika o ugotovljeni kršitvi najkasneje v roku 5 delovnih dneh od pravnomočnosti odločitve državnega organa ali sodišča o kršitvah delovne, okoljske ali socialne zakonodaje s strani </w:t>
            </w:r>
            <w:r w:rsidR="00E06771">
              <w:rPr>
                <w:rFonts w:ascii="Arial" w:hAnsi="Arial" w:cs="Arial"/>
                <w:color w:val="000000"/>
                <w:sz w:val="18"/>
                <w:szCs w:val="18"/>
              </w:rPr>
              <w:t xml:space="preserve">dobavitelja </w:t>
            </w:r>
            <w:r>
              <w:rPr>
                <w:rFonts w:ascii="Arial" w:hAnsi="Arial" w:cs="Arial"/>
                <w:color w:val="000000"/>
                <w:sz w:val="18"/>
                <w:szCs w:val="18"/>
              </w:rPr>
              <w:t>ali njegovega podizvajalca</w:t>
            </w:r>
            <w:r w:rsidR="00720EA8">
              <w:rPr>
                <w:rFonts w:ascii="Arial" w:hAnsi="Arial" w:cs="Arial"/>
                <w:color w:val="000000"/>
                <w:sz w:val="18"/>
                <w:szCs w:val="18"/>
              </w:rPr>
              <w:t>.</w:t>
            </w:r>
          </w:p>
          <w:p w:rsidR="00720EA8" w:rsidRDefault="00720EA8" w:rsidP="00720EA8">
            <w:pPr>
              <w:spacing w:before="225" w:after="225"/>
              <w:jc w:val="both"/>
            </w:pPr>
            <w:r>
              <w:rPr>
                <w:rFonts w:ascii="Arial" w:hAnsi="Arial" w:cs="Arial"/>
                <w:color w:val="000000"/>
                <w:sz w:val="18"/>
                <w:szCs w:val="18"/>
              </w:rPr>
              <w:t xml:space="preserve">Naročnik si pridržuje pravico, da tudi sicer kadarkoli odstopi od pogodbe v kolikor ugotovi, da </w:t>
            </w:r>
            <w:r w:rsidR="00E06771">
              <w:rPr>
                <w:rFonts w:ascii="Arial" w:hAnsi="Arial" w:cs="Arial"/>
                <w:color w:val="000000"/>
                <w:sz w:val="18"/>
                <w:szCs w:val="18"/>
              </w:rPr>
              <w:t>vzdrževanje merilnikov in prestavitev teh po</w:t>
            </w:r>
            <w:r>
              <w:rPr>
                <w:rFonts w:ascii="Arial" w:hAnsi="Arial" w:cs="Arial"/>
                <w:color w:val="000000"/>
                <w:sz w:val="18"/>
                <w:szCs w:val="18"/>
              </w:rPr>
              <w:t xml:space="preserve"> tej pogodbi ni smiseln</w:t>
            </w:r>
            <w:r w:rsidR="00E06771">
              <w:rPr>
                <w:rFonts w:ascii="Arial" w:hAnsi="Arial" w:cs="Arial"/>
                <w:color w:val="000000"/>
                <w:sz w:val="18"/>
                <w:szCs w:val="18"/>
              </w:rPr>
              <w:t>o, potreb</w:t>
            </w:r>
            <w:r>
              <w:rPr>
                <w:rFonts w:ascii="Arial" w:hAnsi="Arial" w:cs="Arial"/>
                <w:color w:val="000000"/>
                <w:sz w:val="18"/>
                <w:szCs w:val="18"/>
              </w:rPr>
              <w:t>n</w:t>
            </w:r>
            <w:r w:rsidR="00E06771">
              <w:rPr>
                <w:rFonts w:ascii="Arial" w:hAnsi="Arial" w:cs="Arial"/>
                <w:color w:val="000000"/>
                <w:sz w:val="18"/>
                <w:szCs w:val="18"/>
              </w:rPr>
              <w:t>o ali ustrezno</w:t>
            </w:r>
            <w:r>
              <w:rPr>
                <w:rFonts w:ascii="Arial" w:hAnsi="Arial" w:cs="Arial"/>
                <w:color w:val="000000"/>
                <w:sz w:val="18"/>
                <w:szCs w:val="18"/>
              </w:rPr>
              <w:t xml:space="preserve">. V tem primeru je rok za odstop od pogodbe tri (3) mesece od obvestila </w:t>
            </w:r>
            <w:r w:rsidR="00E06771">
              <w:rPr>
                <w:rFonts w:ascii="Arial" w:hAnsi="Arial" w:cs="Arial"/>
                <w:color w:val="000000"/>
                <w:sz w:val="18"/>
                <w:szCs w:val="18"/>
              </w:rPr>
              <w:t>dobavitelja</w:t>
            </w:r>
            <w:r>
              <w:rPr>
                <w:rFonts w:ascii="Arial" w:hAnsi="Arial" w:cs="Arial"/>
                <w:color w:val="000000"/>
                <w:sz w:val="18"/>
                <w:szCs w:val="18"/>
              </w:rPr>
              <w:t xml:space="preserve"> o odstopu od pogodbe. </w:t>
            </w:r>
            <w:r w:rsidR="00E06771">
              <w:rPr>
                <w:rFonts w:ascii="Arial" w:hAnsi="Arial" w:cs="Arial"/>
                <w:color w:val="000000"/>
                <w:sz w:val="18"/>
                <w:szCs w:val="18"/>
              </w:rPr>
              <w:t>Dobavitelj</w:t>
            </w:r>
            <w:r>
              <w:rPr>
                <w:rFonts w:ascii="Arial" w:hAnsi="Arial" w:cs="Arial"/>
                <w:color w:val="000000"/>
                <w:sz w:val="18"/>
                <w:szCs w:val="18"/>
              </w:rPr>
              <w:t xml:space="preserve"> se zavezuje, da v tem primeru od </w:t>
            </w:r>
            <w:r w:rsidR="00E06771">
              <w:rPr>
                <w:rFonts w:ascii="Arial" w:hAnsi="Arial" w:cs="Arial"/>
                <w:color w:val="000000"/>
                <w:sz w:val="18"/>
                <w:szCs w:val="18"/>
              </w:rPr>
              <w:t>dobavitelja</w:t>
            </w:r>
            <w:r>
              <w:rPr>
                <w:rFonts w:ascii="Arial" w:hAnsi="Arial" w:cs="Arial"/>
                <w:color w:val="000000"/>
                <w:sz w:val="18"/>
                <w:szCs w:val="18"/>
              </w:rPr>
              <w:t xml:space="preserve"> ne bo uveljavljal kakršnihkoli odškodninskih ali drugih pravnih zahtevkov. </w:t>
            </w:r>
          </w:p>
        </w:tc>
      </w:tr>
    </w:tbl>
    <w:p w:rsidR="00E06771" w:rsidRDefault="00E06771" w:rsidP="00E06771">
      <w:pPr>
        <w:spacing w:after="0" w:line="240" w:lineRule="auto"/>
        <w:rPr>
          <w:rFonts w:ascii="Arial" w:hAnsi="Arial" w:cs="Arial"/>
          <w:b/>
          <w:bCs/>
          <w:color w:val="000000"/>
          <w:sz w:val="18"/>
          <w:szCs w:val="18"/>
        </w:rPr>
      </w:pPr>
    </w:p>
    <w:p w:rsidR="006A330A" w:rsidRDefault="00E808AB">
      <w:pPr>
        <w:spacing w:before="225" w:after="225" w:line="240" w:lineRule="auto"/>
        <w:jc w:val="both"/>
      </w:pPr>
      <w:r>
        <w:rPr>
          <w:rFonts w:ascii="Arial" w:hAnsi="Arial" w:cs="Arial"/>
          <w:b/>
          <w:bCs/>
          <w:color w:val="000000"/>
          <w:sz w:val="18"/>
          <w:szCs w:val="18"/>
        </w:rPr>
        <w:t>X</w:t>
      </w:r>
      <w:r w:rsidR="00E06771">
        <w:rPr>
          <w:rFonts w:ascii="Arial" w:hAnsi="Arial" w:cs="Arial"/>
          <w:b/>
          <w:bCs/>
          <w:color w:val="000000"/>
          <w:sz w:val="18"/>
          <w:szCs w:val="18"/>
        </w:rPr>
        <w:t>I</w:t>
      </w:r>
      <w:r>
        <w:rPr>
          <w:rFonts w:ascii="Arial" w:hAnsi="Arial" w:cs="Arial"/>
          <w:b/>
          <w:bCs/>
          <w:color w:val="000000"/>
          <w:sz w:val="18"/>
          <w:szCs w:val="18"/>
        </w:rPr>
        <w:t>. ZAVAROVANJE ZA DOBRO IN PRAVOČASNO IZVEDBO POGODBENIH OBVEZNOSTI</w:t>
      </w:r>
    </w:p>
    <w:p w:rsidR="006A330A" w:rsidRDefault="00E808AB">
      <w:pPr>
        <w:spacing w:after="0" w:line="240" w:lineRule="auto"/>
        <w:jc w:val="center"/>
      </w:pPr>
      <w:r>
        <w:rPr>
          <w:rFonts w:ascii="Arial" w:hAnsi="Arial" w:cs="Arial"/>
          <w:b/>
          <w:bCs/>
          <w:color w:val="000000"/>
          <w:sz w:val="18"/>
          <w:szCs w:val="18"/>
        </w:rPr>
        <w:t>2</w:t>
      </w:r>
      <w:r w:rsidR="001D2CE7">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34" w:type="dxa"/>
        <w:tblLook w:val="04A0" w:firstRow="1" w:lastRow="0" w:firstColumn="1" w:lastColumn="0" w:noHBand="0" w:noVBand="1"/>
      </w:tblPr>
      <w:tblGrid>
        <w:gridCol w:w="9320"/>
      </w:tblGrid>
      <w:tr w:rsidR="006A330A" w:rsidTr="001D2CE7">
        <w:tc>
          <w:tcPr>
            <w:tcW w:w="9320" w:type="dxa"/>
            <w:tcMar>
              <w:top w:w="0" w:type="auto"/>
              <w:bottom w:w="0" w:type="auto"/>
            </w:tcMar>
          </w:tcPr>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ZAVAROVANJE ZA DOBRO IZVEDBO</w:t>
            </w:r>
          </w:p>
          <w:p w:rsidR="00E06771" w:rsidRDefault="00E06771" w:rsidP="00E0677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je sestavljeno iz dveh delov in sicer:</w:t>
            </w:r>
          </w:p>
          <w:p w:rsidR="00E06771" w:rsidRDefault="00E06771" w:rsidP="00A0094C">
            <w:pPr>
              <w:pStyle w:val="ListParagraph"/>
              <w:numPr>
                <w:ilvl w:val="0"/>
                <w:numId w:val="41"/>
              </w:numPr>
              <w:spacing w:before="225" w:after="225"/>
              <w:jc w:val="both"/>
              <w:rPr>
                <w:rFonts w:ascii="Arial" w:hAnsi="Arial" w:cs="Arial"/>
                <w:color w:val="000000"/>
                <w:sz w:val="18"/>
                <w:szCs w:val="18"/>
              </w:rPr>
            </w:pPr>
            <w:r w:rsidRPr="002E0839">
              <w:rPr>
                <w:rFonts w:ascii="Arial" w:hAnsi="Arial" w:cs="Arial"/>
                <w:color w:val="000000"/>
                <w:sz w:val="18"/>
                <w:szCs w:val="18"/>
              </w:rPr>
              <w:t xml:space="preserve">Zavarovanje za dobro izvedbo pogodbenih obveznosti, ki ga mora </w:t>
            </w:r>
            <w:r>
              <w:rPr>
                <w:rFonts w:ascii="Arial" w:hAnsi="Arial" w:cs="Arial"/>
                <w:color w:val="000000"/>
                <w:sz w:val="18"/>
                <w:szCs w:val="18"/>
              </w:rPr>
              <w:t>dobavitelj predložiti v roku</w:t>
            </w:r>
            <w:r w:rsidRPr="002E0839">
              <w:rPr>
                <w:rFonts w:ascii="Arial" w:hAnsi="Arial" w:cs="Arial"/>
                <w:color w:val="000000"/>
                <w:sz w:val="18"/>
                <w:szCs w:val="18"/>
              </w:rPr>
              <w:t xml:space="preserve"> desetih dni od sklenitve pogodbe in mora biti veljavno najmanj 37 mesecev od sklenitve pogodbe</w:t>
            </w:r>
            <w:r>
              <w:rPr>
                <w:rFonts w:ascii="Arial" w:hAnsi="Arial" w:cs="Arial"/>
                <w:color w:val="000000"/>
                <w:sz w:val="18"/>
                <w:szCs w:val="18"/>
              </w:rPr>
              <w:t>:</w:t>
            </w:r>
          </w:p>
          <w:p w:rsidR="00E06771" w:rsidRPr="002E0839" w:rsidRDefault="00E06771" w:rsidP="00E06771">
            <w:pPr>
              <w:pStyle w:val="ListParagraph"/>
              <w:spacing w:before="225" w:after="225"/>
              <w:jc w:val="both"/>
              <w:rPr>
                <w:rFonts w:ascii="Arial" w:hAnsi="Arial" w:cs="Arial"/>
                <w:color w:val="000000"/>
                <w:sz w:val="18"/>
                <w:szCs w:val="18"/>
              </w:rPr>
            </w:pP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Instrument zavarovanja: bančna garancija / kavcijsko zavarovanje</w:t>
            </w:r>
            <w:r w:rsidR="00147EB2">
              <w:rPr>
                <w:rFonts w:ascii="Arial" w:hAnsi="Arial" w:cs="Arial"/>
                <w:color w:val="000000"/>
                <w:sz w:val="18"/>
                <w:szCs w:val="18"/>
              </w:rPr>
              <w:t>.</w:t>
            </w: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Višina zavarovanja: najmanj 10,00 % pogodbene vrednosti z DDV</w:t>
            </w:r>
            <w:r w:rsidR="00147EB2">
              <w:rPr>
                <w:rFonts w:ascii="Arial" w:hAnsi="Arial" w:cs="Arial"/>
                <w:color w:val="000000"/>
                <w:sz w:val="18"/>
                <w:szCs w:val="18"/>
              </w:rPr>
              <w:t xml:space="preserve"> OD 100% VREDNOSTI ZA POSTAVKO 1 IN 2 TER 40% POSTAVKE 4.</w:t>
            </w:r>
          </w:p>
          <w:p w:rsidR="00E06771" w:rsidRPr="00E06771" w:rsidRDefault="00E06771" w:rsidP="00A0094C">
            <w:pPr>
              <w:pStyle w:val="ListParagraph"/>
              <w:numPr>
                <w:ilvl w:val="0"/>
                <w:numId w:val="31"/>
              </w:numPr>
              <w:spacing w:before="225" w:after="225"/>
              <w:jc w:val="both"/>
            </w:pPr>
            <w:r>
              <w:rPr>
                <w:rFonts w:ascii="Arial" w:hAnsi="Arial" w:cs="Arial"/>
                <w:color w:val="000000"/>
                <w:sz w:val="18"/>
                <w:szCs w:val="18"/>
              </w:rPr>
              <w:t>Čas veljavnosti: Najmanj 37</w:t>
            </w:r>
            <w:r w:rsidRPr="002E0839">
              <w:rPr>
                <w:rFonts w:ascii="Arial" w:hAnsi="Arial" w:cs="Arial"/>
                <w:color w:val="000000"/>
                <w:sz w:val="18"/>
                <w:szCs w:val="18"/>
              </w:rPr>
              <w:t xml:space="preserve"> dni </w:t>
            </w:r>
            <w:r>
              <w:rPr>
                <w:rFonts w:ascii="Arial" w:hAnsi="Arial" w:cs="Arial"/>
                <w:color w:val="000000"/>
                <w:sz w:val="18"/>
                <w:szCs w:val="18"/>
              </w:rPr>
              <w:t>mesecev od datuma sklenitve pogodbe</w:t>
            </w:r>
            <w:r w:rsidR="00147EB2">
              <w:rPr>
                <w:rFonts w:ascii="Arial" w:hAnsi="Arial" w:cs="Arial"/>
                <w:color w:val="000000"/>
                <w:sz w:val="18"/>
                <w:szCs w:val="18"/>
              </w:rPr>
              <w:t>.</w:t>
            </w:r>
          </w:p>
          <w:p w:rsidR="00E06771" w:rsidRPr="00E06771" w:rsidRDefault="00E06771" w:rsidP="00E06771">
            <w:pPr>
              <w:spacing w:before="225" w:after="225"/>
              <w:jc w:val="both"/>
              <w:rPr>
                <w:rFonts w:ascii="Arial" w:hAnsi="Arial" w:cs="Arial"/>
                <w:color w:val="000000"/>
                <w:sz w:val="18"/>
                <w:szCs w:val="18"/>
              </w:rPr>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E06771" w:rsidRDefault="00E06771" w:rsidP="00E06771">
            <w:pPr>
              <w:spacing w:before="225" w:after="225"/>
              <w:jc w:val="both"/>
            </w:pPr>
          </w:p>
          <w:p w:rsidR="00E06771" w:rsidRPr="002E0839" w:rsidRDefault="00E06771" w:rsidP="00A0094C">
            <w:pPr>
              <w:pStyle w:val="ListParagraph"/>
              <w:numPr>
                <w:ilvl w:val="0"/>
                <w:numId w:val="41"/>
              </w:numPr>
              <w:spacing w:before="225" w:after="225"/>
              <w:jc w:val="both"/>
              <w:rPr>
                <w:rFonts w:ascii="Arial" w:hAnsi="Arial" w:cs="Arial"/>
                <w:color w:val="000000"/>
                <w:sz w:val="18"/>
                <w:szCs w:val="18"/>
              </w:rPr>
            </w:pPr>
            <w:r w:rsidRPr="002E0839">
              <w:rPr>
                <w:rFonts w:ascii="Arial" w:hAnsi="Arial" w:cs="Arial"/>
                <w:color w:val="000000"/>
                <w:sz w:val="18"/>
                <w:szCs w:val="18"/>
              </w:rPr>
              <w:t xml:space="preserve">Zavarovanje za dobro izvedbo pogodbenih obveznosti, ki ga mora </w:t>
            </w:r>
            <w:r>
              <w:rPr>
                <w:rFonts w:ascii="Arial" w:hAnsi="Arial" w:cs="Arial"/>
                <w:color w:val="000000"/>
                <w:sz w:val="18"/>
                <w:szCs w:val="18"/>
              </w:rPr>
              <w:t>dobavitelj</w:t>
            </w:r>
            <w:r w:rsidRPr="002E0839">
              <w:rPr>
                <w:rFonts w:ascii="Arial" w:hAnsi="Arial" w:cs="Arial"/>
                <w:color w:val="000000"/>
                <w:sz w:val="18"/>
                <w:szCs w:val="18"/>
              </w:rPr>
              <w:t xml:space="preserve"> predložiti najkasneje 10 dni pred iztekom veljavnosti zavarovanja za dobro izvedbo pogodbenih obveznosti z prejšnje točke in mora biti veljavno najmanj 61 mesecev od datuma izdaje zavarovanja</w:t>
            </w:r>
            <w:r>
              <w:rPr>
                <w:rFonts w:ascii="Arial" w:hAnsi="Arial" w:cs="Arial"/>
                <w:color w:val="000000"/>
                <w:sz w:val="18"/>
                <w:szCs w:val="18"/>
              </w:rPr>
              <w:t xml:space="preserve"> (zavarovanje pokriva obdobje po preteku garancije (36 mesecev) in je namenjeno zavarovanju storitev vzdrževanja in prestavitev merilnikov hitrosti).</w:t>
            </w:r>
          </w:p>
          <w:p w:rsidR="00E06771" w:rsidRPr="002E0839" w:rsidRDefault="00E06771" w:rsidP="00E06771">
            <w:pPr>
              <w:pStyle w:val="ListParagraph"/>
              <w:spacing w:before="225" w:after="225"/>
              <w:jc w:val="both"/>
              <w:rPr>
                <w:rFonts w:ascii="Arial" w:hAnsi="Arial" w:cs="Arial"/>
                <w:color w:val="000000"/>
                <w:sz w:val="18"/>
                <w:szCs w:val="18"/>
              </w:rPr>
            </w:pP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Instrument zavarovanja: bančna garancija / kavcijsko zavarovanje</w:t>
            </w:r>
            <w:r w:rsidR="00147EB2">
              <w:rPr>
                <w:rFonts w:ascii="Arial" w:hAnsi="Arial" w:cs="Arial"/>
                <w:color w:val="000000"/>
                <w:sz w:val="18"/>
                <w:szCs w:val="18"/>
              </w:rPr>
              <w:t>.</w:t>
            </w:r>
          </w:p>
          <w:p w:rsidR="00E06771" w:rsidRDefault="00E06771" w:rsidP="00A0094C">
            <w:pPr>
              <w:pStyle w:val="ListParagraph"/>
              <w:numPr>
                <w:ilvl w:val="0"/>
                <w:numId w:val="31"/>
              </w:numPr>
              <w:spacing w:before="225" w:after="225"/>
              <w:jc w:val="both"/>
            </w:pPr>
            <w:r w:rsidRPr="002E0839">
              <w:rPr>
                <w:rFonts w:ascii="Arial" w:hAnsi="Arial" w:cs="Arial"/>
                <w:color w:val="000000"/>
                <w:sz w:val="18"/>
                <w:szCs w:val="18"/>
              </w:rPr>
              <w:t xml:space="preserve">Višina zavarovanja: najmanj </w:t>
            </w:r>
            <w:r w:rsidR="00147EB2">
              <w:rPr>
                <w:rFonts w:ascii="Arial" w:hAnsi="Arial" w:cs="Arial"/>
                <w:color w:val="000000"/>
                <w:sz w:val="18"/>
                <w:szCs w:val="18"/>
              </w:rPr>
              <w:t>10</w:t>
            </w:r>
            <w:r>
              <w:rPr>
                <w:rFonts w:ascii="Arial" w:hAnsi="Arial" w:cs="Arial"/>
                <w:color w:val="000000"/>
                <w:sz w:val="18"/>
                <w:szCs w:val="18"/>
              </w:rPr>
              <w:t>,00</w:t>
            </w:r>
            <w:r w:rsidRPr="002E0839">
              <w:rPr>
                <w:rFonts w:ascii="Arial" w:hAnsi="Arial" w:cs="Arial"/>
                <w:color w:val="000000"/>
                <w:sz w:val="18"/>
                <w:szCs w:val="18"/>
              </w:rPr>
              <w:t xml:space="preserve"> % pogodbene vrednosti z DDV</w:t>
            </w:r>
            <w:r w:rsidR="00147EB2">
              <w:rPr>
                <w:rFonts w:ascii="Arial" w:hAnsi="Arial" w:cs="Arial"/>
                <w:color w:val="000000"/>
                <w:sz w:val="18"/>
                <w:szCs w:val="18"/>
              </w:rPr>
              <w:t xml:space="preserve"> OD 100% VREDNOSTI POSTAVKE 3 IN 60% VREDNOSTI POSTAVKE 4.</w:t>
            </w:r>
          </w:p>
          <w:p w:rsidR="00E06771" w:rsidRPr="00E06771" w:rsidRDefault="00E06771" w:rsidP="00A0094C">
            <w:pPr>
              <w:pStyle w:val="ListParagraph"/>
              <w:numPr>
                <w:ilvl w:val="0"/>
                <w:numId w:val="31"/>
              </w:numPr>
              <w:spacing w:before="225" w:after="225"/>
              <w:jc w:val="both"/>
            </w:pPr>
            <w:r>
              <w:rPr>
                <w:rFonts w:ascii="Arial" w:hAnsi="Arial" w:cs="Arial"/>
                <w:color w:val="000000"/>
                <w:sz w:val="18"/>
                <w:szCs w:val="18"/>
              </w:rPr>
              <w:t>Čas veljavnosti: Najmanj 91</w:t>
            </w:r>
            <w:r w:rsidRPr="002E0839">
              <w:rPr>
                <w:rFonts w:ascii="Arial" w:hAnsi="Arial" w:cs="Arial"/>
                <w:color w:val="000000"/>
                <w:sz w:val="18"/>
                <w:szCs w:val="18"/>
              </w:rPr>
              <w:t xml:space="preserve"> dni </w:t>
            </w:r>
            <w:r>
              <w:rPr>
                <w:rFonts w:ascii="Arial" w:hAnsi="Arial" w:cs="Arial"/>
                <w:color w:val="000000"/>
                <w:sz w:val="18"/>
                <w:szCs w:val="18"/>
              </w:rPr>
              <w:t>mesecev od datuma sklenitve pogodbe</w:t>
            </w:r>
            <w:r w:rsidR="00147EB2">
              <w:rPr>
                <w:rFonts w:ascii="Arial" w:hAnsi="Arial" w:cs="Arial"/>
                <w:color w:val="000000"/>
                <w:sz w:val="18"/>
                <w:szCs w:val="18"/>
              </w:rPr>
              <w:t>.</w:t>
            </w:r>
          </w:p>
          <w:p w:rsidR="00E06771" w:rsidRDefault="00E06771" w:rsidP="00E06771">
            <w:pPr>
              <w:spacing w:before="225" w:after="225"/>
              <w:jc w:val="both"/>
              <w:rPr>
                <w:rFonts w:ascii="Arial" w:hAnsi="Arial" w:cs="Arial"/>
                <w:color w:val="000000"/>
                <w:sz w:val="18"/>
                <w:szCs w:val="18"/>
              </w:rPr>
            </w:pPr>
            <w:r>
              <w:rPr>
                <w:rFonts w:ascii="Arial" w:hAnsi="Arial" w:cs="Arial"/>
                <w:color w:val="000000"/>
                <w:sz w:val="18"/>
                <w:szCs w:val="18"/>
              </w:rPr>
              <w:t>V primeru, da bo naročnik zmanjšal obseg naročila na način, da se posamezne postavke javnega naročila ne bodo naročile, se višina zavarovanja zmanjša sorazmerno z višino zmanjšane vrednosti pogodbe.</w:t>
            </w:r>
          </w:p>
          <w:p w:rsidR="006A330A" w:rsidRDefault="00E808AB">
            <w:pPr>
              <w:spacing w:before="225" w:after="225"/>
              <w:jc w:val="both"/>
              <w:rPr>
                <w:rFonts w:ascii="Arial" w:hAnsi="Arial" w:cs="Arial"/>
                <w:color w:val="000000"/>
                <w:sz w:val="18"/>
                <w:szCs w:val="18"/>
              </w:rPr>
            </w:pPr>
            <w:r>
              <w:rPr>
                <w:rFonts w:ascii="Arial" w:hAnsi="Arial" w:cs="Arial"/>
                <w:color w:val="000000"/>
                <w:sz w:val="18"/>
                <w:szCs w:val="18"/>
              </w:rPr>
              <w:t xml:space="preserve">Zavarovanje za dobro izvedbo pogodbenih obveznosti naročnik unovči za vse primere kršitev obveznosti </w:t>
            </w:r>
            <w:r w:rsidR="00E06771">
              <w:rPr>
                <w:rFonts w:ascii="Arial" w:hAnsi="Arial" w:cs="Arial"/>
                <w:color w:val="000000"/>
                <w:sz w:val="18"/>
                <w:szCs w:val="18"/>
              </w:rPr>
              <w:lastRenderedPageBreak/>
              <w:t>dobavitelja</w:t>
            </w:r>
            <w:r>
              <w:rPr>
                <w:rFonts w:ascii="Arial" w:hAnsi="Arial" w:cs="Arial"/>
                <w:color w:val="000000"/>
                <w:sz w:val="18"/>
                <w:szCs w:val="18"/>
              </w:rPr>
              <w:t xml:space="preserve"> iz te pogodbe, vezanih na izvajanje pogodbe, pri čemer v zvezi z višino unovčitve upošteva naravo in obseg kršitve pogodbenih obveznosti.</w:t>
            </w:r>
          </w:p>
          <w:p w:rsidR="00E06771" w:rsidRDefault="00E06771">
            <w:pPr>
              <w:spacing w:before="225" w:after="225"/>
              <w:jc w:val="both"/>
              <w:rPr>
                <w:rFonts w:ascii="Arial" w:hAnsi="Arial" w:cs="Arial"/>
                <w:color w:val="000000"/>
                <w:sz w:val="18"/>
                <w:szCs w:val="18"/>
              </w:rPr>
            </w:pPr>
            <w:r>
              <w:rPr>
                <w:rFonts w:ascii="Arial" w:hAnsi="Arial" w:cs="Arial"/>
                <w:color w:val="000000"/>
                <w:sz w:val="18"/>
                <w:szCs w:val="18"/>
              </w:rPr>
              <w:t xml:space="preserve">V primeru, da dobavitelj ne mora predložiti zavarovanja za celoten čas </w:t>
            </w:r>
            <w:r w:rsidR="001D2CE7">
              <w:rPr>
                <w:rFonts w:ascii="Arial" w:hAnsi="Arial" w:cs="Arial"/>
                <w:color w:val="000000"/>
                <w:sz w:val="18"/>
                <w:szCs w:val="18"/>
              </w:rPr>
              <w:t xml:space="preserve">zahtevane veljavnosti, lahko predloži več sukcesivnih zavarovanj, da se doseže celotna veljavnost, pri čemer pa ustrezno zavarovanje za nadaljnje obdobje naročniku predložiti najkasneje </w:t>
            </w:r>
            <w:r w:rsidR="00FE4B31">
              <w:rPr>
                <w:rFonts w:ascii="Arial" w:hAnsi="Arial" w:cs="Arial"/>
                <w:color w:val="000000"/>
                <w:sz w:val="18"/>
                <w:szCs w:val="18"/>
              </w:rPr>
              <w:t>15</w:t>
            </w:r>
            <w:r w:rsidR="001D2CE7">
              <w:rPr>
                <w:rFonts w:ascii="Arial" w:hAnsi="Arial" w:cs="Arial"/>
                <w:color w:val="000000"/>
                <w:sz w:val="18"/>
                <w:szCs w:val="18"/>
              </w:rPr>
              <w:t xml:space="preserve"> dni pred iztekom prejšnjega zavarovanja. V nasprotnem primeru naročnik lahko unovči obstoječe veljavno zavarovanje.</w:t>
            </w:r>
          </w:p>
          <w:p w:rsidR="001D2CE7" w:rsidRDefault="001D2CE7">
            <w:pPr>
              <w:spacing w:before="225" w:after="225"/>
              <w:jc w:val="both"/>
              <w:rPr>
                <w:rFonts w:ascii="Arial" w:hAnsi="Arial" w:cs="Arial"/>
                <w:color w:val="000000"/>
                <w:sz w:val="18"/>
                <w:szCs w:val="18"/>
              </w:rPr>
            </w:pPr>
          </w:p>
          <w:p w:rsidR="001D2CE7" w:rsidRDefault="001D2CE7" w:rsidP="001D2CE7">
            <w:pPr>
              <w:spacing w:before="225" w:after="225"/>
              <w:jc w:val="both"/>
            </w:pPr>
            <w:r>
              <w:rPr>
                <w:rFonts w:ascii="Arial" w:hAnsi="Arial" w:cs="Arial"/>
                <w:b/>
                <w:bCs/>
                <w:color w:val="000000"/>
                <w:sz w:val="18"/>
                <w:szCs w:val="18"/>
              </w:rPr>
              <w:t>XII. ODPRAVA NAPAK IN GARANCIJSKA DOBA</w:t>
            </w:r>
          </w:p>
          <w:p w:rsidR="001D2CE7" w:rsidRDefault="001D2CE7" w:rsidP="001D2CE7">
            <w:pPr>
              <w:jc w:val="center"/>
            </w:pPr>
            <w:r>
              <w:rPr>
                <w:rFonts w:ascii="Arial" w:hAnsi="Arial" w:cs="Arial"/>
                <w:b/>
                <w:bCs/>
                <w:color w:val="000000"/>
                <w:sz w:val="18"/>
                <w:szCs w:val="18"/>
              </w:rPr>
              <w:t>22. člen</w:t>
            </w:r>
          </w:p>
          <w:tbl>
            <w:tblPr>
              <w:tblStyle w:val="NormalTablePHPDOCX"/>
              <w:tblW w:w="9178" w:type="dxa"/>
              <w:tblInd w:w="109" w:type="dxa"/>
              <w:tblLook w:val="04A0" w:firstRow="1" w:lastRow="0" w:firstColumn="1" w:lastColumn="0" w:noHBand="0" w:noVBand="1"/>
            </w:tblPr>
            <w:tblGrid>
              <w:gridCol w:w="9178"/>
            </w:tblGrid>
            <w:tr w:rsidR="001D2CE7" w:rsidTr="00B8099E">
              <w:tc>
                <w:tcPr>
                  <w:tcW w:w="9178" w:type="dxa"/>
                  <w:shd w:val="clear" w:color="auto" w:fill="auto"/>
                </w:tcPr>
                <w:p w:rsidR="001D2CE7" w:rsidRDefault="001D2CE7" w:rsidP="001D2CE7">
                  <w:pPr>
                    <w:spacing w:before="225"/>
                    <w:jc w:val="both"/>
                  </w:pPr>
                  <w:r>
                    <w:rPr>
                      <w:rFonts w:ascii="Arial" w:hAnsi="Arial" w:cs="Arial"/>
                      <w:color w:val="000000"/>
                      <w:sz w:val="18"/>
                      <w:szCs w:val="18"/>
                    </w:rPr>
                    <w:t>Garancijska doba po tej pogodbi je 36 mesecev od dobave in prevzema merilnikov.</w:t>
                  </w:r>
                </w:p>
                <w:p w:rsidR="001D2CE7" w:rsidRDefault="001D2CE7" w:rsidP="001D2CE7">
                  <w:pPr>
                    <w:spacing w:before="225"/>
                    <w:jc w:val="both"/>
                  </w:pPr>
                  <w:r>
                    <w:rPr>
                      <w:rFonts w:ascii="Arial" w:hAnsi="Arial" w:cs="Arial"/>
                      <w:color w:val="000000"/>
                      <w:sz w:val="18"/>
                      <w:szCs w:val="18"/>
                    </w:rPr>
                    <w:t>Garancijski roki začnejo teči z dnem uspešne pisne primopredaje opreme.</w:t>
                  </w:r>
                </w:p>
                <w:p w:rsidR="001D2CE7" w:rsidRDefault="001D2CE7" w:rsidP="001D2CE7">
                  <w:pPr>
                    <w:spacing w:before="225"/>
                    <w:jc w:val="both"/>
                  </w:pPr>
                  <w:r>
                    <w:rPr>
                      <w:rFonts w:ascii="Arial" w:hAnsi="Arial" w:cs="Arial"/>
                      <w:color w:val="000000"/>
                      <w:sz w:val="18"/>
                      <w:szCs w:val="18"/>
                    </w:rPr>
                    <w:t>Garancija je vezana na normalne pogoje uporabe in primerno ter strokovno vzdrževanje.</w:t>
                  </w:r>
                </w:p>
                <w:p w:rsidR="001D2CE7" w:rsidRDefault="001D2CE7" w:rsidP="001D2CE7">
                  <w:pPr>
                    <w:spacing w:before="225"/>
                    <w:jc w:val="both"/>
                  </w:pPr>
                  <w:r>
                    <w:rPr>
                      <w:rFonts w:ascii="Arial" w:hAnsi="Arial" w:cs="Arial"/>
                      <w:color w:val="000000"/>
                      <w:sz w:val="18"/>
                      <w:szCs w:val="18"/>
                    </w:rPr>
                    <w:t>Dobavitelj je naročniku dolžan ne glede na proces ugotovitve in odprave napake zagotoviti funkcionalnost opreme.</w:t>
                  </w:r>
                </w:p>
                <w:p w:rsidR="001D2CE7" w:rsidRDefault="001D2CE7" w:rsidP="001D2CE7">
                  <w:pPr>
                    <w:spacing w:before="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1D2CE7" w:rsidRDefault="001D2CE7" w:rsidP="001D2CE7">
            <w:pPr>
              <w:jc w:val="center"/>
              <w:rPr>
                <w:rFonts w:ascii="Arial" w:hAnsi="Arial" w:cs="Arial"/>
                <w:b/>
                <w:bCs/>
                <w:color w:val="000000"/>
                <w:sz w:val="18"/>
                <w:szCs w:val="18"/>
              </w:rPr>
            </w:pPr>
          </w:p>
          <w:p w:rsidR="001D2CE7" w:rsidRDefault="001D2CE7" w:rsidP="001D2CE7">
            <w:pPr>
              <w:jc w:val="center"/>
            </w:pPr>
            <w:r>
              <w:rPr>
                <w:rFonts w:ascii="Arial" w:hAnsi="Arial" w:cs="Arial"/>
                <w:b/>
                <w:bCs/>
                <w:color w:val="000000"/>
                <w:sz w:val="18"/>
                <w:szCs w:val="18"/>
              </w:rPr>
              <w:t>23. člen</w:t>
            </w:r>
          </w:p>
          <w:tbl>
            <w:tblPr>
              <w:tblStyle w:val="NormalTablePHPDOCX"/>
              <w:tblW w:w="9178" w:type="dxa"/>
              <w:tblInd w:w="109" w:type="dxa"/>
              <w:tblLook w:val="04A0" w:firstRow="1" w:lastRow="0" w:firstColumn="1" w:lastColumn="0" w:noHBand="0" w:noVBand="1"/>
            </w:tblPr>
            <w:tblGrid>
              <w:gridCol w:w="9178"/>
            </w:tblGrid>
            <w:tr w:rsidR="001D2CE7" w:rsidTr="00B8099E">
              <w:tc>
                <w:tcPr>
                  <w:tcW w:w="9178" w:type="dxa"/>
                  <w:shd w:val="clear" w:color="auto" w:fill="auto"/>
                </w:tcPr>
                <w:p w:rsidR="001D2CE7" w:rsidRDefault="001D2CE7" w:rsidP="001D2CE7">
                  <w:pPr>
                    <w:spacing w:before="225"/>
                    <w:jc w:val="both"/>
                  </w:pPr>
                  <w:r>
                    <w:rPr>
                      <w:rFonts w:ascii="Arial" w:hAnsi="Arial" w:cs="Arial"/>
                      <w:color w:val="000000"/>
                      <w:sz w:val="18"/>
                      <w:szCs w:val="18"/>
                    </w:rPr>
                    <w:t>Za vse dobavljeno blago in izvedena dela bo dobavitelj v okviru garancijske dobe in v okviru svoje pogodbene obveznosti iz te pogodbe, izvedel odpravo napak.</w:t>
                  </w:r>
                </w:p>
                <w:p w:rsidR="001D2CE7" w:rsidRDefault="001D2CE7" w:rsidP="001D2CE7">
                  <w:pPr>
                    <w:spacing w:before="225"/>
                    <w:jc w:val="both"/>
                  </w:pPr>
                  <w:r>
                    <w:rPr>
                      <w:rFonts w:ascii="Arial" w:hAnsi="Arial" w:cs="Arial"/>
                      <w:color w:val="000000"/>
                      <w:sz w:val="18"/>
                      <w:szCs w:val="18"/>
                    </w:rPr>
                    <w:t>Če dobavitelj v dogovorjenem roku ne odpravi napake in se z naročnikom ne dogovori za nov rok odprave, bo naročnik odpravo napake poveril drugemu izvajalcu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1D2CE7" w:rsidRDefault="001D2CE7" w:rsidP="001D2CE7">
                  <w:pPr>
                    <w:spacing w:before="225"/>
                    <w:jc w:val="both"/>
                  </w:pPr>
                  <w:r>
                    <w:rPr>
                      <w:rFonts w:ascii="Arial" w:hAnsi="Arial" w:cs="Arial"/>
                      <w:color w:val="000000"/>
                      <w:sz w:val="18"/>
                      <w:szCs w:val="18"/>
                    </w:rPr>
                    <w:t>Za zamenjane dele v garancijski dobi prične teči nov garancijski rok z dnem zamenjave.</w:t>
                  </w:r>
                </w:p>
              </w:tc>
            </w:tr>
          </w:tbl>
          <w:p w:rsidR="001D2CE7" w:rsidRDefault="001D2CE7" w:rsidP="001D2CE7">
            <w:pPr>
              <w:jc w:val="center"/>
              <w:rPr>
                <w:rFonts w:ascii="Arial" w:hAnsi="Arial" w:cs="Arial"/>
                <w:b/>
                <w:bCs/>
                <w:color w:val="000000"/>
                <w:sz w:val="18"/>
                <w:szCs w:val="18"/>
              </w:rPr>
            </w:pPr>
          </w:p>
          <w:p w:rsidR="001D2CE7" w:rsidRDefault="001D2CE7" w:rsidP="001D2CE7">
            <w:pPr>
              <w:jc w:val="center"/>
            </w:pPr>
            <w:r>
              <w:rPr>
                <w:rFonts w:ascii="Arial" w:hAnsi="Arial" w:cs="Arial"/>
                <w:b/>
                <w:bCs/>
                <w:color w:val="000000"/>
                <w:sz w:val="18"/>
                <w:szCs w:val="18"/>
              </w:rPr>
              <w:t>24. člen</w:t>
            </w:r>
          </w:p>
          <w:tbl>
            <w:tblPr>
              <w:tblStyle w:val="NormalTablePHPDOCX"/>
              <w:tblW w:w="7271" w:type="dxa"/>
              <w:tblInd w:w="109" w:type="dxa"/>
              <w:tblLook w:val="04A0" w:firstRow="1" w:lastRow="0" w:firstColumn="1" w:lastColumn="0" w:noHBand="0" w:noVBand="1"/>
            </w:tblPr>
            <w:tblGrid>
              <w:gridCol w:w="7271"/>
            </w:tblGrid>
            <w:tr w:rsidR="001D2CE7" w:rsidTr="00B8099E">
              <w:tc>
                <w:tcPr>
                  <w:tcW w:w="7271" w:type="dxa"/>
                  <w:shd w:val="clear" w:color="auto" w:fill="auto"/>
                </w:tcPr>
                <w:p w:rsidR="001D2CE7" w:rsidRDefault="001D2CE7" w:rsidP="001D2CE7">
                  <w:pPr>
                    <w:spacing w:before="225"/>
                    <w:jc w:val="both"/>
                  </w:pPr>
                  <w:r>
                    <w:rPr>
                      <w:rFonts w:ascii="Arial" w:hAnsi="Arial" w:cs="Arial"/>
                      <w:color w:val="000000"/>
                      <w:sz w:val="18"/>
                      <w:szCs w:val="18"/>
                    </w:rPr>
                    <w:t>Dobavitelj mora zagotavljati rezervne dele še najmanj 10 let po poteku garancijske dobe.</w:t>
                  </w:r>
                </w:p>
              </w:tc>
            </w:tr>
          </w:tbl>
          <w:p w:rsidR="001D2CE7" w:rsidRDefault="001D2CE7" w:rsidP="001D2CE7">
            <w:pPr>
              <w:rPr>
                <w:rFonts w:ascii="Arial" w:hAnsi="Arial" w:cs="Arial"/>
                <w:b/>
                <w:bCs/>
                <w:color w:val="000000"/>
                <w:sz w:val="18"/>
                <w:szCs w:val="18"/>
              </w:rPr>
            </w:pPr>
          </w:p>
          <w:p w:rsidR="001D2CE7" w:rsidRDefault="001D2CE7" w:rsidP="001D2CE7">
            <w:pPr>
              <w:jc w:val="center"/>
            </w:pPr>
            <w:r>
              <w:rPr>
                <w:rFonts w:ascii="Arial" w:hAnsi="Arial" w:cs="Arial"/>
                <w:b/>
                <w:bCs/>
                <w:color w:val="000000"/>
                <w:sz w:val="18"/>
                <w:szCs w:val="18"/>
              </w:rPr>
              <w:t>25. člen</w:t>
            </w:r>
          </w:p>
          <w:tbl>
            <w:tblPr>
              <w:tblStyle w:val="NormalTablePHPDOCX"/>
              <w:tblW w:w="8079" w:type="dxa"/>
              <w:tblInd w:w="109" w:type="dxa"/>
              <w:tblLook w:val="04A0" w:firstRow="1" w:lastRow="0" w:firstColumn="1" w:lastColumn="0" w:noHBand="0" w:noVBand="1"/>
            </w:tblPr>
            <w:tblGrid>
              <w:gridCol w:w="8079"/>
            </w:tblGrid>
            <w:tr w:rsidR="001D2CE7" w:rsidTr="00B8099E">
              <w:tc>
                <w:tcPr>
                  <w:tcW w:w="8079" w:type="dxa"/>
                  <w:shd w:val="clear" w:color="auto" w:fill="auto"/>
                </w:tcPr>
                <w:p w:rsidR="001D2CE7" w:rsidRDefault="001D2CE7" w:rsidP="001D2CE7">
                  <w:pPr>
                    <w:spacing w:before="225"/>
                    <w:jc w:val="both"/>
                  </w:pPr>
                  <w:r>
                    <w:rPr>
                      <w:rFonts w:ascii="Arial" w:hAnsi="Arial" w:cs="Arial"/>
                      <w:color w:val="000000"/>
                      <w:sz w:val="18"/>
                      <w:szCs w:val="18"/>
                    </w:rPr>
                    <w:t>Morebitne skrite napake se obravnavajo v skladu z določili zakona, ki ureja obligacijska razmerja.</w:t>
                  </w:r>
                </w:p>
              </w:tc>
            </w:tr>
          </w:tbl>
          <w:p w:rsidR="001D2CE7" w:rsidRDefault="001D2CE7">
            <w:pPr>
              <w:spacing w:before="225" w:after="225"/>
              <w:jc w:val="both"/>
            </w:pPr>
          </w:p>
        </w:tc>
      </w:tr>
    </w:tbl>
    <w:p w:rsidR="006A330A" w:rsidRDefault="001D2CE7">
      <w:pPr>
        <w:spacing w:before="225" w:after="225" w:line="240" w:lineRule="auto"/>
        <w:jc w:val="both"/>
      </w:pPr>
      <w:r>
        <w:rPr>
          <w:rFonts w:ascii="Arial" w:hAnsi="Arial" w:cs="Arial"/>
          <w:b/>
          <w:bCs/>
          <w:color w:val="000000"/>
          <w:sz w:val="18"/>
          <w:szCs w:val="18"/>
        </w:rPr>
        <w:t>X</w:t>
      </w:r>
      <w:r w:rsidR="00FE4B31">
        <w:rPr>
          <w:rFonts w:ascii="Arial" w:hAnsi="Arial" w:cs="Arial"/>
          <w:b/>
          <w:bCs/>
          <w:color w:val="000000"/>
          <w:sz w:val="18"/>
          <w:szCs w:val="18"/>
        </w:rPr>
        <w:t>II</w:t>
      </w:r>
      <w:r>
        <w:rPr>
          <w:rFonts w:ascii="Arial" w:hAnsi="Arial" w:cs="Arial"/>
          <w:b/>
          <w:bCs/>
          <w:color w:val="000000"/>
          <w:sz w:val="18"/>
          <w:szCs w:val="18"/>
        </w:rPr>
        <w:t>I</w:t>
      </w:r>
      <w:r w:rsidR="00E808AB">
        <w:rPr>
          <w:rFonts w:ascii="Arial" w:hAnsi="Arial" w:cs="Arial"/>
          <w:b/>
          <w:bCs/>
          <w:color w:val="000000"/>
          <w:sz w:val="18"/>
          <w:szCs w:val="18"/>
        </w:rPr>
        <w:t>. REVIZIJSKA SLED</w:t>
      </w:r>
    </w:p>
    <w:p w:rsidR="006A330A" w:rsidRDefault="00E808AB">
      <w:pPr>
        <w:spacing w:after="0" w:line="240" w:lineRule="auto"/>
        <w:jc w:val="center"/>
      </w:pPr>
      <w:r>
        <w:rPr>
          <w:rFonts w:ascii="Arial" w:hAnsi="Arial" w:cs="Arial"/>
          <w:b/>
          <w:bCs/>
          <w:color w:val="000000"/>
          <w:sz w:val="18"/>
          <w:szCs w:val="18"/>
        </w:rPr>
        <w:t>2</w:t>
      </w:r>
      <w:r w:rsidR="00FE4B31">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6A330A" w:rsidRDefault="001D2CE7">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6A330A" w:rsidRDefault="001D2CE7">
            <w:pPr>
              <w:spacing w:before="225" w:after="225"/>
              <w:jc w:val="both"/>
            </w:pPr>
            <w:r>
              <w:rPr>
                <w:rFonts w:ascii="Arial" w:hAnsi="Arial" w:cs="Arial"/>
                <w:color w:val="000000"/>
                <w:sz w:val="18"/>
                <w:szCs w:val="18"/>
              </w:rPr>
              <w:t>Dobavitelj</w:t>
            </w:r>
            <w:r w:rsidR="00E808AB">
              <w:rPr>
                <w:rFonts w:ascii="Arial" w:hAnsi="Arial" w:cs="Arial"/>
                <w:color w:val="000000"/>
                <w:sz w:val="18"/>
                <w:szCs w:val="18"/>
              </w:rPr>
              <w:t xml:space="preserve">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6A330A" w:rsidRDefault="00E808AB">
            <w:pPr>
              <w:spacing w:before="225" w:after="225"/>
              <w:jc w:val="both"/>
            </w:pPr>
            <w:r>
              <w:rPr>
                <w:rFonts w:ascii="Arial" w:hAnsi="Arial" w:cs="Arial"/>
                <w:color w:val="000000"/>
                <w:sz w:val="18"/>
                <w:szCs w:val="18"/>
              </w:rPr>
              <w:t xml:space="preserve">Revizijska sled mora omogočati predstavitev časovnega zaporedja vseh dogodkov, povezanih z izvedbo </w:t>
            </w:r>
            <w:r>
              <w:rPr>
                <w:rFonts w:ascii="Arial" w:hAnsi="Arial" w:cs="Arial"/>
                <w:color w:val="000000"/>
                <w:sz w:val="18"/>
                <w:szCs w:val="18"/>
              </w:rPr>
              <w:lastRenderedPageBreak/>
              <w:t>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6A330A" w:rsidRDefault="00E808A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6A330A" w:rsidRDefault="001D2CE7">
      <w:pPr>
        <w:spacing w:before="225" w:after="225" w:line="240" w:lineRule="auto"/>
        <w:jc w:val="both"/>
      </w:pPr>
      <w:r>
        <w:rPr>
          <w:rFonts w:ascii="Arial" w:hAnsi="Arial" w:cs="Arial"/>
          <w:b/>
          <w:bCs/>
          <w:color w:val="000000"/>
          <w:sz w:val="18"/>
          <w:szCs w:val="18"/>
        </w:rPr>
        <w:t>X</w:t>
      </w:r>
      <w:r w:rsidR="00FE4B31">
        <w:rPr>
          <w:rFonts w:ascii="Arial" w:hAnsi="Arial" w:cs="Arial"/>
          <w:b/>
          <w:bCs/>
          <w:color w:val="000000"/>
          <w:sz w:val="18"/>
          <w:szCs w:val="18"/>
        </w:rPr>
        <w:t>I</w:t>
      </w:r>
      <w:r>
        <w:rPr>
          <w:rFonts w:ascii="Arial" w:hAnsi="Arial" w:cs="Arial"/>
          <w:b/>
          <w:bCs/>
          <w:color w:val="000000"/>
          <w:sz w:val="18"/>
          <w:szCs w:val="18"/>
        </w:rPr>
        <w:t>V</w:t>
      </w:r>
      <w:r w:rsidR="00E808AB">
        <w:rPr>
          <w:rFonts w:ascii="Arial" w:hAnsi="Arial" w:cs="Arial"/>
          <w:b/>
          <w:bCs/>
          <w:color w:val="000000"/>
          <w:sz w:val="18"/>
          <w:szCs w:val="18"/>
        </w:rPr>
        <w:t>. REŠEVANJE SPOROV</w:t>
      </w:r>
    </w:p>
    <w:p w:rsidR="006A330A" w:rsidRDefault="00E808AB">
      <w:pPr>
        <w:spacing w:after="0" w:line="240" w:lineRule="auto"/>
        <w:jc w:val="center"/>
      </w:pPr>
      <w:r>
        <w:rPr>
          <w:rFonts w:ascii="Arial" w:hAnsi="Arial" w:cs="Arial"/>
          <w:b/>
          <w:bCs/>
          <w:color w:val="000000"/>
          <w:sz w:val="18"/>
          <w:szCs w:val="18"/>
        </w:rPr>
        <w:t>2</w:t>
      </w:r>
      <w:r w:rsidR="00FE4B31">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6A330A" w:rsidRDefault="001D2CE7">
      <w:pPr>
        <w:spacing w:before="225" w:after="225" w:line="240" w:lineRule="auto"/>
        <w:jc w:val="both"/>
      </w:pPr>
      <w:r>
        <w:rPr>
          <w:rFonts w:ascii="Arial" w:hAnsi="Arial" w:cs="Arial"/>
          <w:b/>
          <w:bCs/>
          <w:color w:val="000000"/>
          <w:sz w:val="18"/>
          <w:szCs w:val="18"/>
        </w:rPr>
        <w:t>X</w:t>
      </w:r>
      <w:r w:rsidR="00E808AB">
        <w:rPr>
          <w:rFonts w:ascii="Arial" w:hAnsi="Arial" w:cs="Arial"/>
          <w:b/>
          <w:bCs/>
          <w:color w:val="000000"/>
          <w:sz w:val="18"/>
          <w:szCs w:val="18"/>
        </w:rPr>
        <w:t>V. KONČNE DOLOČBE</w:t>
      </w:r>
    </w:p>
    <w:p w:rsidR="006A330A" w:rsidRDefault="00FE4B31">
      <w:pPr>
        <w:spacing w:after="0" w:line="240" w:lineRule="auto"/>
        <w:jc w:val="center"/>
      </w:pPr>
      <w:r>
        <w:rPr>
          <w:rFonts w:ascii="Arial" w:hAnsi="Arial" w:cs="Arial"/>
          <w:b/>
          <w:bCs/>
          <w:color w:val="000000"/>
          <w:sz w:val="18"/>
          <w:szCs w:val="18"/>
        </w:rPr>
        <w:t>28</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962"/>
            </w:tblGrid>
            <w:tr w:rsidR="006A330A">
              <w:tc>
                <w:tcPr>
                  <w:tcW w:w="0" w:type="auto"/>
                  <w:tcMar>
                    <w:top w:w="0" w:type="auto"/>
                    <w:bottom w:w="0" w:type="auto"/>
                  </w:tcMar>
                </w:tcPr>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6A330A" w:rsidRDefault="00E808AB" w:rsidP="00A0094C">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6A330A" w:rsidRDefault="00E808AB">
            <w:pPr>
              <w:spacing w:before="225" w:after="225"/>
              <w:jc w:val="both"/>
            </w:pPr>
            <w:r>
              <w:rPr>
                <w:rFonts w:ascii="Arial" w:hAnsi="Arial" w:cs="Arial"/>
                <w:color w:val="000000"/>
                <w:sz w:val="18"/>
                <w:szCs w:val="18"/>
              </w:rPr>
              <w:t>je pogodba nična.</w:t>
            </w:r>
          </w:p>
        </w:tc>
      </w:tr>
    </w:tbl>
    <w:p w:rsidR="006A330A" w:rsidRDefault="00FE4B31">
      <w:pPr>
        <w:spacing w:after="0" w:line="240" w:lineRule="auto"/>
        <w:jc w:val="center"/>
      </w:pPr>
      <w:r>
        <w:rPr>
          <w:rFonts w:ascii="Arial" w:hAnsi="Arial" w:cs="Arial"/>
          <w:b/>
          <w:bCs/>
          <w:color w:val="000000"/>
          <w:sz w:val="18"/>
          <w:szCs w:val="18"/>
        </w:rPr>
        <w:t>29</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6A330A" w:rsidRDefault="001D2CE7">
      <w:pPr>
        <w:spacing w:after="0" w:line="240" w:lineRule="auto"/>
        <w:jc w:val="center"/>
      </w:pPr>
      <w:r>
        <w:rPr>
          <w:rFonts w:ascii="Arial" w:hAnsi="Arial" w:cs="Arial"/>
          <w:b/>
          <w:bCs/>
          <w:color w:val="000000"/>
          <w:sz w:val="18"/>
          <w:szCs w:val="18"/>
        </w:rPr>
        <w:t>3</w:t>
      </w:r>
      <w:r w:rsidR="00FE4B31">
        <w:rPr>
          <w:rFonts w:ascii="Arial" w:hAnsi="Arial" w:cs="Arial"/>
          <w:b/>
          <w:bCs/>
          <w:color w:val="000000"/>
          <w:sz w:val="18"/>
          <w:szCs w:val="18"/>
        </w:rPr>
        <w:t>0</w:t>
      </w:r>
      <w:r w:rsidR="00E808A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pPr>
              <w:spacing w:before="225" w:after="225"/>
              <w:jc w:val="both"/>
            </w:pPr>
            <w:r>
              <w:rPr>
                <w:rFonts w:ascii="Arial" w:hAnsi="Arial" w:cs="Arial"/>
                <w:color w:val="000000"/>
                <w:sz w:val="18"/>
                <w:szCs w:val="18"/>
              </w:rPr>
              <w:t xml:space="preserve">Pogodba je sklenjena, ko jo podpišeta obe pogodbeni stranki, pod odložnim pogojem, da </w:t>
            </w:r>
            <w:r w:rsidR="004B33A3">
              <w:rPr>
                <w:rFonts w:ascii="Arial" w:hAnsi="Arial" w:cs="Arial"/>
                <w:color w:val="000000"/>
                <w:sz w:val="18"/>
                <w:szCs w:val="18"/>
              </w:rPr>
              <w:t>dobavitelj</w:t>
            </w:r>
            <w:r>
              <w:rPr>
                <w:rFonts w:ascii="Arial" w:hAnsi="Arial" w:cs="Arial"/>
                <w:color w:val="000000"/>
                <w:sz w:val="18"/>
                <w:szCs w:val="18"/>
              </w:rPr>
              <w:t xml:space="preserve"> v 10 dneh po podpisu pogodbe naročniku predloži zavarovanje za dobro izvedbo pogodbenih obveznosti skladno z določili te pogodbe. </w:t>
            </w:r>
          </w:p>
        </w:tc>
      </w:tr>
    </w:tbl>
    <w:p w:rsidR="006A330A" w:rsidRDefault="00E808AB">
      <w:pPr>
        <w:spacing w:after="0" w:line="240" w:lineRule="auto"/>
        <w:jc w:val="center"/>
      </w:pPr>
      <w:r>
        <w:rPr>
          <w:rFonts w:ascii="Arial" w:hAnsi="Arial" w:cs="Arial"/>
          <w:b/>
          <w:bCs/>
          <w:color w:val="000000"/>
          <w:sz w:val="18"/>
          <w:szCs w:val="18"/>
        </w:rPr>
        <w:t>3</w:t>
      </w:r>
      <w:r w:rsidR="00FE4B31">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6A330A">
        <w:tc>
          <w:tcPr>
            <w:tcW w:w="0" w:type="auto"/>
            <w:tcMar>
              <w:top w:w="0" w:type="auto"/>
              <w:bottom w:w="0" w:type="auto"/>
            </w:tcMar>
          </w:tcPr>
          <w:p w:rsidR="006A330A" w:rsidRDefault="00E808AB" w:rsidP="00B824CE">
            <w:pPr>
              <w:spacing w:before="225" w:after="225"/>
              <w:jc w:val="both"/>
            </w:pPr>
            <w:r>
              <w:rPr>
                <w:rFonts w:ascii="Arial" w:hAnsi="Arial" w:cs="Arial"/>
                <w:color w:val="000000"/>
                <w:sz w:val="18"/>
                <w:szCs w:val="18"/>
              </w:rPr>
              <w:t xml:space="preserve">Ta pogodba je napisana v </w:t>
            </w:r>
            <w:r w:rsidR="00B824CE">
              <w:rPr>
                <w:rFonts w:ascii="Arial" w:hAnsi="Arial" w:cs="Arial"/>
                <w:color w:val="000000"/>
                <w:sz w:val="18"/>
                <w:szCs w:val="18"/>
              </w:rPr>
              <w:t>5 (petih)</w:t>
            </w:r>
            <w:r>
              <w:rPr>
                <w:rFonts w:ascii="Arial" w:hAnsi="Arial" w:cs="Arial"/>
                <w:color w:val="000000"/>
                <w:sz w:val="18"/>
                <w:szCs w:val="18"/>
              </w:rPr>
              <w:t xml:space="preserve"> enakih izvodih, od katerih prejme </w:t>
            </w:r>
            <w:r w:rsidR="001D2CE7">
              <w:rPr>
                <w:rFonts w:ascii="Arial" w:hAnsi="Arial" w:cs="Arial"/>
                <w:color w:val="000000"/>
                <w:sz w:val="18"/>
                <w:szCs w:val="18"/>
              </w:rPr>
              <w:t>dobavitelj</w:t>
            </w:r>
            <w:r>
              <w:rPr>
                <w:rFonts w:ascii="Arial" w:hAnsi="Arial" w:cs="Arial"/>
                <w:color w:val="000000"/>
                <w:sz w:val="18"/>
                <w:szCs w:val="18"/>
              </w:rPr>
              <w:t xml:space="preserve"> 2</w:t>
            </w:r>
            <w:r w:rsidR="00B824CE">
              <w:rPr>
                <w:rFonts w:ascii="Arial" w:hAnsi="Arial" w:cs="Arial"/>
                <w:color w:val="000000"/>
                <w:sz w:val="18"/>
                <w:szCs w:val="18"/>
              </w:rPr>
              <w:t xml:space="preserve"> (dva)</w:t>
            </w:r>
            <w:r>
              <w:rPr>
                <w:rFonts w:ascii="Arial" w:hAnsi="Arial" w:cs="Arial"/>
                <w:color w:val="000000"/>
                <w:sz w:val="18"/>
                <w:szCs w:val="18"/>
              </w:rPr>
              <w:t xml:space="preserve">, naročnik pa </w:t>
            </w:r>
            <w:r w:rsidR="00B824CE">
              <w:rPr>
                <w:rFonts w:ascii="Arial" w:hAnsi="Arial" w:cs="Arial"/>
                <w:color w:val="000000"/>
                <w:sz w:val="18"/>
                <w:szCs w:val="18"/>
              </w:rPr>
              <w:t>3 (tri)</w:t>
            </w:r>
            <w:r>
              <w:rPr>
                <w:rFonts w:ascii="Arial" w:hAnsi="Arial" w:cs="Arial"/>
                <w:color w:val="000000"/>
                <w:sz w:val="18"/>
                <w:szCs w:val="18"/>
              </w:rPr>
              <w:t xml:space="preserve"> izvode.</w:t>
            </w:r>
          </w:p>
        </w:tc>
      </w:tr>
    </w:tbl>
    <w:p w:rsidR="006A330A" w:rsidRDefault="00E808AB">
      <w:pPr>
        <w:spacing w:before="975" w:after="225" w:line="240" w:lineRule="auto"/>
        <w:jc w:val="both"/>
      </w:pPr>
      <w:r>
        <w:rPr>
          <w:rFonts w:ascii="Arial" w:hAnsi="Arial" w:cs="Arial"/>
          <w:color w:val="000000"/>
          <w:sz w:val="18"/>
          <w:szCs w:val="18"/>
        </w:rPr>
        <w:t>V/na ________________, dne ________________</w:t>
      </w:r>
    </w:p>
    <w:sectPr w:rsidR="006A33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CBF" w:rsidRDefault="00D77CBF" w:rsidP="006975C6">
      <w:pPr>
        <w:spacing w:after="0" w:line="240" w:lineRule="auto"/>
      </w:pPr>
      <w:r>
        <w:separator/>
      </w:r>
    </w:p>
  </w:endnote>
  <w:endnote w:type="continuationSeparator" w:id="0">
    <w:p w:rsidR="00D77CBF" w:rsidRDefault="00D77CB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6B1C9A">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6B1C9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D60" w:rsidRDefault="00D76D60" w:rsidP="001E067A">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CBF" w:rsidRDefault="00D77CBF" w:rsidP="006975C6">
      <w:pPr>
        <w:spacing w:after="0" w:line="240" w:lineRule="auto"/>
      </w:pPr>
      <w:r>
        <w:separator/>
      </w:r>
    </w:p>
  </w:footnote>
  <w:footnote w:type="continuationSeparator" w:id="0">
    <w:p w:rsidR="00D77CBF" w:rsidRDefault="00D77CB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544"/>
      <w:gridCol w:w="1837"/>
      <w:gridCol w:w="2415"/>
    </w:tblGrid>
    <w:tr w:rsidR="00D76D60" w:rsidTr="0066400B">
      <w:trPr>
        <w:trHeight w:val="854"/>
      </w:trPr>
      <w:tc>
        <w:tcPr>
          <w:tcW w:w="1526" w:type="dxa"/>
        </w:tcPr>
        <w:p w:rsidR="00D76D60" w:rsidRDefault="00D76D60" w:rsidP="001E067A"/>
      </w:tc>
      <w:tc>
        <w:tcPr>
          <w:tcW w:w="3544" w:type="dxa"/>
        </w:tcPr>
        <w:p w:rsidR="00D76D60" w:rsidRPr="00936F7D" w:rsidRDefault="00D76D60" w:rsidP="001E067A">
          <w:pPr>
            <w:rPr>
              <w:rFonts w:ascii="Arial" w:hAnsi="Arial" w:cs="Arial"/>
            </w:rPr>
          </w:pPr>
        </w:p>
      </w:tc>
      <w:tc>
        <w:tcPr>
          <w:tcW w:w="1837" w:type="dxa"/>
        </w:tcPr>
        <w:p w:rsidR="00D76D60" w:rsidRDefault="00D76D60" w:rsidP="001E067A"/>
      </w:tc>
      <w:tc>
        <w:tcPr>
          <w:tcW w:w="2415" w:type="dxa"/>
        </w:tcPr>
        <w:p w:rsidR="00D76D60" w:rsidRDefault="00D76D60" w:rsidP="001E067A"/>
      </w:tc>
    </w:tr>
  </w:tbl>
  <w:p w:rsidR="00D76D60" w:rsidRPr="00E972B1" w:rsidRDefault="00D76D60" w:rsidP="00E972B1">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52F52"/>
    <w:multiLevelType w:val="hybridMultilevel"/>
    <w:tmpl w:val="3F0A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95016"/>
    <w:multiLevelType w:val="hybridMultilevel"/>
    <w:tmpl w:val="6A9070F4"/>
    <w:lvl w:ilvl="0" w:tplc="B0DA070A">
      <w:start w:val="1"/>
      <w:numFmt w:val="bullet"/>
      <w:lvlText w:val=""/>
      <w:lvlJc w:val="left"/>
      <w:pPr>
        <w:ind w:left="720" w:hanging="360"/>
      </w:pPr>
      <w:rPr>
        <w:rFonts w:ascii="Symbol" w:hAnsi="Symbol" w:cs="Symbol" w:hint="default"/>
        <w:sz w:val="18"/>
        <w:szCs w:val="18"/>
      </w:rPr>
    </w:lvl>
    <w:lvl w:ilvl="1" w:tplc="634E441C">
      <w:start w:val="1"/>
      <w:numFmt w:val="bullet"/>
      <w:lvlText w:val="o"/>
      <w:lvlJc w:val="left"/>
      <w:pPr>
        <w:ind w:left="1440" w:hanging="360"/>
      </w:pPr>
      <w:rPr>
        <w:rFonts w:ascii="Courier New" w:hAnsi="Courier New" w:cs="Courier New" w:hint="default"/>
      </w:rPr>
    </w:lvl>
    <w:lvl w:ilvl="2" w:tplc="4476E9C4">
      <w:start w:val="1"/>
      <w:numFmt w:val="bullet"/>
      <w:lvlText w:val=""/>
      <w:lvlJc w:val="left"/>
      <w:pPr>
        <w:ind w:left="2160" w:hanging="360"/>
      </w:pPr>
      <w:rPr>
        <w:rFonts w:ascii="Wingdings" w:hAnsi="Wingdings" w:cs="Wingdings" w:hint="default"/>
      </w:rPr>
    </w:lvl>
    <w:lvl w:ilvl="3" w:tplc="C27EFF9E">
      <w:start w:val="1"/>
      <w:numFmt w:val="bullet"/>
      <w:lvlText w:val=""/>
      <w:lvlJc w:val="left"/>
      <w:pPr>
        <w:ind w:left="2880" w:hanging="360"/>
      </w:pPr>
      <w:rPr>
        <w:rFonts w:ascii="Symbol" w:hAnsi="Symbol" w:cs="Symbol" w:hint="default"/>
      </w:rPr>
    </w:lvl>
    <w:lvl w:ilvl="4" w:tplc="13F850BA">
      <w:start w:val="1"/>
      <w:numFmt w:val="bullet"/>
      <w:lvlText w:val="o"/>
      <w:lvlJc w:val="left"/>
      <w:pPr>
        <w:ind w:left="3600" w:hanging="360"/>
      </w:pPr>
      <w:rPr>
        <w:rFonts w:ascii="Courier New" w:hAnsi="Courier New" w:cs="Courier New" w:hint="default"/>
      </w:rPr>
    </w:lvl>
    <w:lvl w:ilvl="5" w:tplc="4836A566">
      <w:start w:val="1"/>
      <w:numFmt w:val="bullet"/>
      <w:lvlText w:val=""/>
      <w:lvlJc w:val="left"/>
      <w:pPr>
        <w:ind w:left="4320" w:hanging="360"/>
      </w:pPr>
      <w:rPr>
        <w:rFonts w:ascii="Wingdings" w:hAnsi="Wingdings" w:cs="Wingdings" w:hint="default"/>
      </w:rPr>
    </w:lvl>
    <w:lvl w:ilvl="6" w:tplc="BFEEA8BC">
      <w:start w:val="1"/>
      <w:numFmt w:val="bullet"/>
      <w:lvlText w:val=""/>
      <w:lvlJc w:val="left"/>
      <w:pPr>
        <w:ind w:left="5040" w:hanging="360"/>
      </w:pPr>
      <w:rPr>
        <w:rFonts w:ascii="Symbol" w:hAnsi="Symbol" w:cs="Symbol" w:hint="default"/>
      </w:rPr>
    </w:lvl>
    <w:lvl w:ilvl="7" w:tplc="BCC43744">
      <w:start w:val="1"/>
      <w:numFmt w:val="bullet"/>
      <w:lvlText w:val="o"/>
      <w:lvlJc w:val="left"/>
      <w:pPr>
        <w:ind w:left="5760" w:hanging="360"/>
      </w:pPr>
      <w:rPr>
        <w:rFonts w:ascii="Courier New" w:hAnsi="Courier New" w:cs="Courier New" w:hint="default"/>
      </w:rPr>
    </w:lvl>
    <w:lvl w:ilvl="8" w:tplc="B8E83458">
      <w:start w:val="1"/>
      <w:numFmt w:val="bullet"/>
      <w:lvlText w:val=""/>
      <w:lvlJc w:val="left"/>
      <w:pPr>
        <w:ind w:left="6480" w:hanging="360"/>
      </w:pPr>
      <w:rPr>
        <w:rFonts w:ascii="Wingdings" w:hAnsi="Wingdings" w:cs="Wingdings" w:hint="default"/>
      </w:rPr>
    </w:lvl>
  </w:abstractNum>
  <w:abstractNum w:abstractNumId="2" w15:restartNumberingAfterBreak="0">
    <w:nsid w:val="0A760462"/>
    <w:multiLevelType w:val="hybridMultilevel"/>
    <w:tmpl w:val="9DB2369A"/>
    <w:lvl w:ilvl="0" w:tplc="145EE14E">
      <w:start w:val="1"/>
      <w:numFmt w:val="bullet"/>
      <w:lvlText w:val=""/>
      <w:lvlJc w:val="left"/>
      <w:pPr>
        <w:ind w:left="720" w:hanging="360"/>
      </w:pPr>
      <w:rPr>
        <w:rFonts w:ascii="Symbol" w:hAnsi="Symbol" w:cs="Symbol" w:hint="default"/>
        <w:sz w:val="18"/>
        <w:szCs w:val="18"/>
      </w:rPr>
    </w:lvl>
    <w:lvl w:ilvl="1" w:tplc="1DA6ABDA">
      <w:start w:val="1"/>
      <w:numFmt w:val="bullet"/>
      <w:lvlText w:val="o"/>
      <w:lvlJc w:val="left"/>
      <w:pPr>
        <w:ind w:left="1440" w:hanging="360"/>
      </w:pPr>
      <w:rPr>
        <w:rFonts w:ascii="Courier New" w:hAnsi="Courier New" w:cs="Courier New" w:hint="default"/>
      </w:rPr>
    </w:lvl>
    <w:lvl w:ilvl="2" w:tplc="37008726">
      <w:start w:val="1"/>
      <w:numFmt w:val="bullet"/>
      <w:lvlText w:val=""/>
      <w:lvlJc w:val="left"/>
      <w:pPr>
        <w:ind w:left="2160" w:hanging="360"/>
      </w:pPr>
      <w:rPr>
        <w:rFonts w:ascii="Wingdings" w:hAnsi="Wingdings" w:cs="Wingdings" w:hint="default"/>
      </w:rPr>
    </w:lvl>
    <w:lvl w:ilvl="3" w:tplc="49D25D38">
      <w:start w:val="1"/>
      <w:numFmt w:val="bullet"/>
      <w:lvlText w:val=""/>
      <w:lvlJc w:val="left"/>
      <w:pPr>
        <w:ind w:left="2880" w:hanging="360"/>
      </w:pPr>
      <w:rPr>
        <w:rFonts w:ascii="Symbol" w:hAnsi="Symbol" w:cs="Symbol" w:hint="default"/>
      </w:rPr>
    </w:lvl>
    <w:lvl w:ilvl="4" w:tplc="91644704">
      <w:start w:val="1"/>
      <w:numFmt w:val="bullet"/>
      <w:lvlText w:val="o"/>
      <w:lvlJc w:val="left"/>
      <w:pPr>
        <w:ind w:left="3600" w:hanging="360"/>
      </w:pPr>
      <w:rPr>
        <w:rFonts w:ascii="Courier New" w:hAnsi="Courier New" w:cs="Courier New" w:hint="default"/>
      </w:rPr>
    </w:lvl>
    <w:lvl w:ilvl="5" w:tplc="ED569470">
      <w:start w:val="1"/>
      <w:numFmt w:val="bullet"/>
      <w:lvlText w:val=""/>
      <w:lvlJc w:val="left"/>
      <w:pPr>
        <w:ind w:left="4320" w:hanging="360"/>
      </w:pPr>
      <w:rPr>
        <w:rFonts w:ascii="Wingdings" w:hAnsi="Wingdings" w:cs="Wingdings" w:hint="default"/>
      </w:rPr>
    </w:lvl>
    <w:lvl w:ilvl="6" w:tplc="06AA168E">
      <w:start w:val="1"/>
      <w:numFmt w:val="bullet"/>
      <w:lvlText w:val=""/>
      <w:lvlJc w:val="left"/>
      <w:pPr>
        <w:ind w:left="5040" w:hanging="360"/>
      </w:pPr>
      <w:rPr>
        <w:rFonts w:ascii="Symbol" w:hAnsi="Symbol" w:cs="Symbol" w:hint="default"/>
      </w:rPr>
    </w:lvl>
    <w:lvl w:ilvl="7" w:tplc="ACCA5DEA">
      <w:start w:val="1"/>
      <w:numFmt w:val="bullet"/>
      <w:lvlText w:val="o"/>
      <w:lvlJc w:val="left"/>
      <w:pPr>
        <w:ind w:left="5760" w:hanging="360"/>
      </w:pPr>
      <w:rPr>
        <w:rFonts w:ascii="Courier New" w:hAnsi="Courier New" w:cs="Courier New" w:hint="default"/>
      </w:rPr>
    </w:lvl>
    <w:lvl w:ilvl="8" w:tplc="574EB05C">
      <w:start w:val="1"/>
      <w:numFmt w:val="bullet"/>
      <w:lvlText w:val=""/>
      <w:lvlJc w:val="left"/>
      <w:pPr>
        <w:ind w:left="6480" w:hanging="360"/>
      </w:pPr>
      <w:rPr>
        <w:rFonts w:ascii="Wingdings" w:hAnsi="Wingdings" w:cs="Wingdings" w:hint="default"/>
      </w:rPr>
    </w:lvl>
  </w:abstractNum>
  <w:abstractNum w:abstractNumId="3" w15:restartNumberingAfterBreak="0">
    <w:nsid w:val="0EBA34FA"/>
    <w:multiLevelType w:val="hybridMultilevel"/>
    <w:tmpl w:val="C4B4AB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87A6E"/>
    <w:multiLevelType w:val="hybridMultilevel"/>
    <w:tmpl w:val="6714E8E8"/>
    <w:lvl w:ilvl="0" w:tplc="B2E47B58">
      <w:start w:val="1"/>
      <w:numFmt w:val="bullet"/>
      <w:lvlText w:val=""/>
      <w:lvlJc w:val="left"/>
      <w:pPr>
        <w:ind w:left="720" w:hanging="360"/>
      </w:pPr>
      <w:rPr>
        <w:rFonts w:ascii="Symbol" w:hAnsi="Symbol" w:cs="Symbol" w:hint="default"/>
        <w:sz w:val="18"/>
        <w:szCs w:val="18"/>
      </w:rPr>
    </w:lvl>
    <w:lvl w:ilvl="1" w:tplc="5A26D08A">
      <w:start w:val="1"/>
      <w:numFmt w:val="bullet"/>
      <w:lvlText w:val="o"/>
      <w:lvlJc w:val="left"/>
      <w:pPr>
        <w:ind w:left="1440" w:hanging="360"/>
      </w:pPr>
      <w:rPr>
        <w:rFonts w:ascii="Courier New" w:hAnsi="Courier New" w:cs="Courier New" w:hint="default"/>
      </w:rPr>
    </w:lvl>
    <w:lvl w:ilvl="2" w:tplc="FB1C0602">
      <w:start w:val="1"/>
      <w:numFmt w:val="bullet"/>
      <w:lvlText w:val=""/>
      <w:lvlJc w:val="left"/>
      <w:pPr>
        <w:ind w:left="2160" w:hanging="360"/>
      </w:pPr>
      <w:rPr>
        <w:rFonts w:ascii="Wingdings" w:hAnsi="Wingdings" w:cs="Wingdings" w:hint="default"/>
      </w:rPr>
    </w:lvl>
    <w:lvl w:ilvl="3" w:tplc="F6EA0738">
      <w:start w:val="1"/>
      <w:numFmt w:val="bullet"/>
      <w:lvlText w:val=""/>
      <w:lvlJc w:val="left"/>
      <w:pPr>
        <w:ind w:left="2880" w:hanging="360"/>
      </w:pPr>
      <w:rPr>
        <w:rFonts w:ascii="Symbol" w:hAnsi="Symbol" w:cs="Symbol" w:hint="default"/>
      </w:rPr>
    </w:lvl>
    <w:lvl w:ilvl="4" w:tplc="4BF2D8A0">
      <w:start w:val="1"/>
      <w:numFmt w:val="bullet"/>
      <w:lvlText w:val="o"/>
      <w:lvlJc w:val="left"/>
      <w:pPr>
        <w:ind w:left="3600" w:hanging="360"/>
      </w:pPr>
      <w:rPr>
        <w:rFonts w:ascii="Courier New" w:hAnsi="Courier New" w:cs="Courier New" w:hint="default"/>
      </w:rPr>
    </w:lvl>
    <w:lvl w:ilvl="5" w:tplc="2A66E254">
      <w:start w:val="1"/>
      <w:numFmt w:val="bullet"/>
      <w:lvlText w:val=""/>
      <w:lvlJc w:val="left"/>
      <w:pPr>
        <w:ind w:left="4320" w:hanging="360"/>
      </w:pPr>
      <w:rPr>
        <w:rFonts w:ascii="Wingdings" w:hAnsi="Wingdings" w:cs="Wingdings" w:hint="default"/>
      </w:rPr>
    </w:lvl>
    <w:lvl w:ilvl="6" w:tplc="600C3366">
      <w:start w:val="1"/>
      <w:numFmt w:val="bullet"/>
      <w:lvlText w:val=""/>
      <w:lvlJc w:val="left"/>
      <w:pPr>
        <w:ind w:left="5040" w:hanging="360"/>
      </w:pPr>
      <w:rPr>
        <w:rFonts w:ascii="Symbol" w:hAnsi="Symbol" w:cs="Symbol" w:hint="default"/>
      </w:rPr>
    </w:lvl>
    <w:lvl w:ilvl="7" w:tplc="548C0496">
      <w:start w:val="1"/>
      <w:numFmt w:val="bullet"/>
      <w:lvlText w:val="o"/>
      <w:lvlJc w:val="left"/>
      <w:pPr>
        <w:ind w:left="5760" w:hanging="360"/>
      </w:pPr>
      <w:rPr>
        <w:rFonts w:ascii="Courier New" w:hAnsi="Courier New" w:cs="Courier New" w:hint="default"/>
      </w:rPr>
    </w:lvl>
    <w:lvl w:ilvl="8" w:tplc="3C587D94">
      <w:start w:val="1"/>
      <w:numFmt w:val="bullet"/>
      <w:lvlText w:val=""/>
      <w:lvlJc w:val="left"/>
      <w:pPr>
        <w:ind w:left="6480" w:hanging="360"/>
      </w:pPr>
      <w:rPr>
        <w:rFonts w:ascii="Wingdings" w:hAnsi="Wingdings" w:cs="Wingdings" w:hint="default"/>
      </w:rPr>
    </w:lvl>
  </w:abstractNum>
  <w:abstractNum w:abstractNumId="5" w15:restartNumberingAfterBreak="0">
    <w:nsid w:val="192437CE"/>
    <w:multiLevelType w:val="hybridMultilevel"/>
    <w:tmpl w:val="465EE9C4"/>
    <w:lvl w:ilvl="0" w:tplc="A76C68EA">
      <w:start w:val="1"/>
      <w:numFmt w:val="bullet"/>
      <w:lvlText w:val=""/>
      <w:lvlJc w:val="left"/>
      <w:pPr>
        <w:ind w:left="720" w:hanging="360"/>
      </w:pPr>
      <w:rPr>
        <w:rFonts w:ascii="Symbol" w:hAnsi="Symbol" w:cs="Symbol" w:hint="default"/>
        <w:sz w:val="18"/>
        <w:szCs w:val="18"/>
      </w:rPr>
    </w:lvl>
    <w:lvl w:ilvl="1" w:tplc="4A1226D2">
      <w:start w:val="1"/>
      <w:numFmt w:val="bullet"/>
      <w:lvlText w:val="o"/>
      <w:lvlJc w:val="left"/>
      <w:pPr>
        <w:ind w:left="1440" w:hanging="360"/>
      </w:pPr>
      <w:rPr>
        <w:rFonts w:ascii="Courier New" w:hAnsi="Courier New" w:cs="Courier New" w:hint="default"/>
      </w:rPr>
    </w:lvl>
    <w:lvl w:ilvl="2" w:tplc="95846DFC">
      <w:start w:val="1"/>
      <w:numFmt w:val="bullet"/>
      <w:lvlText w:val=""/>
      <w:lvlJc w:val="left"/>
      <w:pPr>
        <w:ind w:left="2160" w:hanging="360"/>
      </w:pPr>
      <w:rPr>
        <w:rFonts w:ascii="Wingdings" w:hAnsi="Wingdings" w:cs="Wingdings" w:hint="default"/>
      </w:rPr>
    </w:lvl>
    <w:lvl w:ilvl="3" w:tplc="C5609C5A">
      <w:start w:val="1"/>
      <w:numFmt w:val="bullet"/>
      <w:lvlText w:val=""/>
      <w:lvlJc w:val="left"/>
      <w:pPr>
        <w:ind w:left="2880" w:hanging="360"/>
      </w:pPr>
      <w:rPr>
        <w:rFonts w:ascii="Symbol" w:hAnsi="Symbol" w:cs="Symbol" w:hint="default"/>
      </w:rPr>
    </w:lvl>
    <w:lvl w:ilvl="4" w:tplc="D3F6FFF2">
      <w:start w:val="1"/>
      <w:numFmt w:val="bullet"/>
      <w:lvlText w:val="o"/>
      <w:lvlJc w:val="left"/>
      <w:pPr>
        <w:ind w:left="3600" w:hanging="360"/>
      </w:pPr>
      <w:rPr>
        <w:rFonts w:ascii="Courier New" w:hAnsi="Courier New" w:cs="Courier New" w:hint="default"/>
      </w:rPr>
    </w:lvl>
    <w:lvl w:ilvl="5" w:tplc="8A30E044">
      <w:start w:val="1"/>
      <w:numFmt w:val="bullet"/>
      <w:lvlText w:val=""/>
      <w:lvlJc w:val="left"/>
      <w:pPr>
        <w:ind w:left="4320" w:hanging="360"/>
      </w:pPr>
      <w:rPr>
        <w:rFonts w:ascii="Wingdings" w:hAnsi="Wingdings" w:cs="Wingdings" w:hint="default"/>
      </w:rPr>
    </w:lvl>
    <w:lvl w:ilvl="6" w:tplc="3836E224">
      <w:start w:val="1"/>
      <w:numFmt w:val="bullet"/>
      <w:lvlText w:val=""/>
      <w:lvlJc w:val="left"/>
      <w:pPr>
        <w:ind w:left="5040" w:hanging="360"/>
      </w:pPr>
      <w:rPr>
        <w:rFonts w:ascii="Symbol" w:hAnsi="Symbol" w:cs="Symbol" w:hint="default"/>
      </w:rPr>
    </w:lvl>
    <w:lvl w:ilvl="7" w:tplc="1B42F9DA">
      <w:start w:val="1"/>
      <w:numFmt w:val="bullet"/>
      <w:lvlText w:val="o"/>
      <w:lvlJc w:val="left"/>
      <w:pPr>
        <w:ind w:left="5760" w:hanging="360"/>
      </w:pPr>
      <w:rPr>
        <w:rFonts w:ascii="Courier New" w:hAnsi="Courier New" w:cs="Courier New" w:hint="default"/>
      </w:rPr>
    </w:lvl>
    <w:lvl w:ilvl="8" w:tplc="DCFA021C">
      <w:start w:val="1"/>
      <w:numFmt w:val="bullet"/>
      <w:lvlText w:val=""/>
      <w:lvlJc w:val="left"/>
      <w:pPr>
        <w:ind w:left="6480" w:hanging="360"/>
      </w:pPr>
      <w:rPr>
        <w:rFonts w:ascii="Wingdings" w:hAnsi="Wingdings" w:cs="Wingdings" w:hint="default"/>
      </w:rPr>
    </w:lvl>
  </w:abstractNum>
  <w:abstractNum w:abstractNumId="6" w15:restartNumberingAfterBreak="0">
    <w:nsid w:val="194B14C6"/>
    <w:multiLevelType w:val="hybridMultilevel"/>
    <w:tmpl w:val="65481496"/>
    <w:lvl w:ilvl="0" w:tplc="35A4551A">
      <w:start w:val="1"/>
      <w:numFmt w:val="bullet"/>
      <w:lvlText w:val=""/>
      <w:lvlJc w:val="left"/>
      <w:pPr>
        <w:ind w:left="720" w:hanging="360"/>
      </w:pPr>
      <w:rPr>
        <w:rFonts w:ascii="Symbol" w:hAnsi="Symbol" w:cs="Symbol" w:hint="default"/>
        <w:sz w:val="18"/>
        <w:szCs w:val="18"/>
      </w:rPr>
    </w:lvl>
    <w:lvl w:ilvl="1" w:tplc="26DE7ECA">
      <w:start w:val="1"/>
      <w:numFmt w:val="bullet"/>
      <w:lvlText w:val="o"/>
      <w:lvlJc w:val="left"/>
      <w:pPr>
        <w:ind w:left="1440" w:hanging="360"/>
      </w:pPr>
      <w:rPr>
        <w:rFonts w:ascii="Courier New" w:hAnsi="Courier New" w:cs="Courier New" w:hint="default"/>
      </w:rPr>
    </w:lvl>
    <w:lvl w:ilvl="2" w:tplc="75B07EE6">
      <w:start w:val="1"/>
      <w:numFmt w:val="bullet"/>
      <w:lvlText w:val=""/>
      <w:lvlJc w:val="left"/>
      <w:pPr>
        <w:ind w:left="2160" w:hanging="360"/>
      </w:pPr>
      <w:rPr>
        <w:rFonts w:ascii="Wingdings" w:hAnsi="Wingdings" w:cs="Wingdings" w:hint="default"/>
      </w:rPr>
    </w:lvl>
    <w:lvl w:ilvl="3" w:tplc="BAACDBF4">
      <w:start w:val="1"/>
      <w:numFmt w:val="bullet"/>
      <w:lvlText w:val=""/>
      <w:lvlJc w:val="left"/>
      <w:pPr>
        <w:ind w:left="2880" w:hanging="360"/>
      </w:pPr>
      <w:rPr>
        <w:rFonts w:ascii="Symbol" w:hAnsi="Symbol" w:cs="Symbol" w:hint="default"/>
      </w:rPr>
    </w:lvl>
    <w:lvl w:ilvl="4" w:tplc="A83470A6">
      <w:start w:val="1"/>
      <w:numFmt w:val="bullet"/>
      <w:lvlText w:val="o"/>
      <w:lvlJc w:val="left"/>
      <w:pPr>
        <w:ind w:left="3600" w:hanging="360"/>
      </w:pPr>
      <w:rPr>
        <w:rFonts w:ascii="Courier New" w:hAnsi="Courier New" w:cs="Courier New" w:hint="default"/>
      </w:rPr>
    </w:lvl>
    <w:lvl w:ilvl="5" w:tplc="F8521CEC">
      <w:start w:val="1"/>
      <w:numFmt w:val="bullet"/>
      <w:lvlText w:val=""/>
      <w:lvlJc w:val="left"/>
      <w:pPr>
        <w:ind w:left="4320" w:hanging="360"/>
      </w:pPr>
      <w:rPr>
        <w:rFonts w:ascii="Wingdings" w:hAnsi="Wingdings" w:cs="Wingdings" w:hint="default"/>
      </w:rPr>
    </w:lvl>
    <w:lvl w:ilvl="6" w:tplc="EEB67D1A">
      <w:start w:val="1"/>
      <w:numFmt w:val="bullet"/>
      <w:lvlText w:val=""/>
      <w:lvlJc w:val="left"/>
      <w:pPr>
        <w:ind w:left="5040" w:hanging="360"/>
      </w:pPr>
      <w:rPr>
        <w:rFonts w:ascii="Symbol" w:hAnsi="Symbol" w:cs="Symbol" w:hint="default"/>
      </w:rPr>
    </w:lvl>
    <w:lvl w:ilvl="7" w:tplc="AC2EFCA6">
      <w:start w:val="1"/>
      <w:numFmt w:val="bullet"/>
      <w:lvlText w:val="o"/>
      <w:lvlJc w:val="left"/>
      <w:pPr>
        <w:ind w:left="5760" w:hanging="360"/>
      </w:pPr>
      <w:rPr>
        <w:rFonts w:ascii="Courier New" w:hAnsi="Courier New" w:cs="Courier New" w:hint="default"/>
      </w:rPr>
    </w:lvl>
    <w:lvl w:ilvl="8" w:tplc="F69C7A9C">
      <w:start w:val="1"/>
      <w:numFmt w:val="bullet"/>
      <w:lvlText w:val=""/>
      <w:lvlJc w:val="left"/>
      <w:pPr>
        <w:ind w:left="6480" w:hanging="360"/>
      </w:pPr>
      <w:rPr>
        <w:rFonts w:ascii="Wingdings" w:hAnsi="Wingdings" w:cs="Wingdings" w:hint="default"/>
      </w:rPr>
    </w:lvl>
  </w:abstractNum>
  <w:abstractNum w:abstractNumId="7" w15:restartNumberingAfterBreak="0">
    <w:nsid w:val="195B7F8B"/>
    <w:multiLevelType w:val="hybridMultilevel"/>
    <w:tmpl w:val="77E07018"/>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9" w15:restartNumberingAfterBreak="0">
    <w:nsid w:val="1E7D5157"/>
    <w:multiLevelType w:val="hybridMultilevel"/>
    <w:tmpl w:val="9AD6A1B8"/>
    <w:lvl w:ilvl="0" w:tplc="A7A86AA6">
      <w:start w:val="1"/>
      <w:numFmt w:val="bullet"/>
      <w:lvlText w:val=""/>
      <w:lvlJc w:val="left"/>
      <w:pPr>
        <w:ind w:left="720" w:hanging="360"/>
      </w:pPr>
      <w:rPr>
        <w:rFonts w:ascii="Symbol" w:hAnsi="Symbol" w:cs="Symbol" w:hint="default"/>
        <w:sz w:val="18"/>
        <w:szCs w:val="18"/>
      </w:rPr>
    </w:lvl>
    <w:lvl w:ilvl="1" w:tplc="F8EC250E">
      <w:start w:val="1"/>
      <w:numFmt w:val="bullet"/>
      <w:lvlText w:val="o"/>
      <w:lvlJc w:val="left"/>
      <w:pPr>
        <w:ind w:left="1440" w:hanging="360"/>
      </w:pPr>
      <w:rPr>
        <w:rFonts w:ascii="Courier New" w:hAnsi="Courier New" w:cs="Courier New" w:hint="default"/>
      </w:rPr>
    </w:lvl>
    <w:lvl w:ilvl="2" w:tplc="E1ECBEF6">
      <w:start w:val="1"/>
      <w:numFmt w:val="bullet"/>
      <w:lvlText w:val=""/>
      <w:lvlJc w:val="left"/>
      <w:pPr>
        <w:ind w:left="2160" w:hanging="360"/>
      </w:pPr>
      <w:rPr>
        <w:rFonts w:ascii="Wingdings" w:hAnsi="Wingdings" w:cs="Wingdings" w:hint="default"/>
      </w:rPr>
    </w:lvl>
    <w:lvl w:ilvl="3" w:tplc="8F6E0172">
      <w:start w:val="1"/>
      <w:numFmt w:val="bullet"/>
      <w:lvlText w:val=""/>
      <w:lvlJc w:val="left"/>
      <w:pPr>
        <w:ind w:left="2880" w:hanging="360"/>
      </w:pPr>
      <w:rPr>
        <w:rFonts w:ascii="Symbol" w:hAnsi="Symbol" w:cs="Symbol" w:hint="default"/>
      </w:rPr>
    </w:lvl>
    <w:lvl w:ilvl="4" w:tplc="E09E9670">
      <w:start w:val="1"/>
      <w:numFmt w:val="bullet"/>
      <w:lvlText w:val="o"/>
      <w:lvlJc w:val="left"/>
      <w:pPr>
        <w:ind w:left="3600" w:hanging="360"/>
      </w:pPr>
      <w:rPr>
        <w:rFonts w:ascii="Courier New" w:hAnsi="Courier New" w:cs="Courier New" w:hint="default"/>
      </w:rPr>
    </w:lvl>
    <w:lvl w:ilvl="5" w:tplc="D312D6A6">
      <w:start w:val="1"/>
      <w:numFmt w:val="bullet"/>
      <w:lvlText w:val=""/>
      <w:lvlJc w:val="left"/>
      <w:pPr>
        <w:ind w:left="4320" w:hanging="360"/>
      </w:pPr>
      <w:rPr>
        <w:rFonts w:ascii="Wingdings" w:hAnsi="Wingdings" w:cs="Wingdings" w:hint="default"/>
      </w:rPr>
    </w:lvl>
    <w:lvl w:ilvl="6" w:tplc="3DC04ECA">
      <w:start w:val="1"/>
      <w:numFmt w:val="bullet"/>
      <w:lvlText w:val=""/>
      <w:lvlJc w:val="left"/>
      <w:pPr>
        <w:ind w:left="5040" w:hanging="360"/>
      </w:pPr>
      <w:rPr>
        <w:rFonts w:ascii="Symbol" w:hAnsi="Symbol" w:cs="Symbol" w:hint="default"/>
      </w:rPr>
    </w:lvl>
    <w:lvl w:ilvl="7" w:tplc="EC3EA592">
      <w:start w:val="1"/>
      <w:numFmt w:val="bullet"/>
      <w:lvlText w:val="o"/>
      <w:lvlJc w:val="left"/>
      <w:pPr>
        <w:ind w:left="5760" w:hanging="360"/>
      </w:pPr>
      <w:rPr>
        <w:rFonts w:ascii="Courier New" w:hAnsi="Courier New" w:cs="Courier New" w:hint="default"/>
      </w:rPr>
    </w:lvl>
    <w:lvl w:ilvl="8" w:tplc="48D0DF0E">
      <w:start w:val="1"/>
      <w:numFmt w:val="bullet"/>
      <w:lvlText w:val=""/>
      <w:lvlJc w:val="left"/>
      <w:pPr>
        <w:ind w:left="6480" w:hanging="360"/>
      </w:pPr>
      <w:rPr>
        <w:rFonts w:ascii="Wingdings" w:hAnsi="Wingdings" w:cs="Wingdings" w:hint="default"/>
      </w:rPr>
    </w:lvl>
  </w:abstractNum>
  <w:abstractNum w:abstractNumId="10" w15:restartNumberingAfterBreak="0">
    <w:nsid w:val="1FDF6583"/>
    <w:multiLevelType w:val="hybridMultilevel"/>
    <w:tmpl w:val="2132C3C4"/>
    <w:lvl w:ilvl="0" w:tplc="BA223350">
      <w:start w:val="1"/>
      <w:numFmt w:val="bullet"/>
      <w:lvlText w:val=""/>
      <w:lvlJc w:val="left"/>
      <w:pPr>
        <w:ind w:left="720" w:hanging="360"/>
      </w:pPr>
      <w:rPr>
        <w:rFonts w:ascii="Symbol" w:hAnsi="Symbol" w:cs="Symbol" w:hint="default"/>
        <w:sz w:val="18"/>
        <w:szCs w:val="18"/>
      </w:rPr>
    </w:lvl>
    <w:lvl w:ilvl="1" w:tplc="FDF07A8C">
      <w:start w:val="1"/>
      <w:numFmt w:val="bullet"/>
      <w:lvlText w:val="o"/>
      <w:lvlJc w:val="left"/>
      <w:pPr>
        <w:ind w:left="1440" w:hanging="360"/>
      </w:pPr>
      <w:rPr>
        <w:rFonts w:ascii="Courier New" w:hAnsi="Courier New" w:cs="Courier New" w:hint="default"/>
      </w:rPr>
    </w:lvl>
    <w:lvl w:ilvl="2" w:tplc="B0D8BEB2">
      <w:start w:val="1"/>
      <w:numFmt w:val="bullet"/>
      <w:lvlText w:val=""/>
      <w:lvlJc w:val="left"/>
      <w:pPr>
        <w:ind w:left="2160" w:hanging="360"/>
      </w:pPr>
      <w:rPr>
        <w:rFonts w:ascii="Wingdings" w:hAnsi="Wingdings" w:cs="Wingdings" w:hint="default"/>
      </w:rPr>
    </w:lvl>
    <w:lvl w:ilvl="3" w:tplc="5E80E570">
      <w:start w:val="1"/>
      <w:numFmt w:val="bullet"/>
      <w:lvlText w:val=""/>
      <w:lvlJc w:val="left"/>
      <w:pPr>
        <w:ind w:left="2880" w:hanging="360"/>
      </w:pPr>
      <w:rPr>
        <w:rFonts w:ascii="Symbol" w:hAnsi="Symbol" w:cs="Symbol" w:hint="default"/>
      </w:rPr>
    </w:lvl>
    <w:lvl w:ilvl="4" w:tplc="A83A45EE">
      <w:start w:val="1"/>
      <w:numFmt w:val="bullet"/>
      <w:lvlText w:val="o"/>
      <w:lvlJc w:val="left"/>
      <w:pPr>
        <w:ind w:left="3600" w:hanging="360"/>
      </w:pPr>
      <w:rPr>
        <w:rFonts w:ascii="Courier New" w:hAnsi="Courier New" w:cs="Courier New" w:hint="default"/>
      </w:rPr>
    </w:lvl>
    <w:lvl w:ilvl="5" w:tplc="4EFA1C80">
      <w:start w:val="1"/>
      <w:numFmt w:val="bullet"/>
      <w:lvlText w:val=""/>
      <w:lvlJc w:val="left"/>
      <w:pPr>
        <w:ind w:left="4320" w:hanging="360"/>
      </w:pPr>
      <w:rPr>
        <w:rFonts w:ascii="Wingdings" w:hAnsi="Wingdings" w:cs="Wingdings" w:hint="default"/>
      </w:rPr>
    </w:lvl>
    <w:lvl w:ilvl="6" w:tplc="D86EB716">
      <w:start w:val="1"/>
      <w:numFmt w:val="bullet"/>
      <w:lvlText w:val=""/>
      <w:lvlJc w:val="left"/>
      <w:pPr>
        <w:ind w:left="5040" w:hanging="360"/>
      </w:pPr>
      <w:rPr>
        <w:rFonts w:ascii="Symbol" w:hAnsi="Symbol" w:cs="Symbol" w:hint="default"/>
      </w:rPr>
    </w:lvl>
    <w:lvl w:ilvl="7" w:tplc="4AEC961E">
      <w:start w:val="1"/>
      <w:numFmt w:val="bullet"/>
      <w:lvlText w:val="o"/>
      <w:lvlJc w:val="left"/>
      <w:pPr>
        <w:ind w:left="5760" w:hanging="360"/>
      </w:pPr>
      <w:rPr>
        <w:rFonts w:ascii="Courier New" w:hAnsi="Courier New" w:cs="Courier New" w:hint="default"/>
      </w:rPr>
    </w:lvl>
    <w:lvl w:ilvl="8" w:tplc="A7B417DA">
      <w:start w:val="1"/>
      <w:numFmt w:val="bullet"/>
      <w:lvlText w:val=""/>
      <w:lvlJc w:val="left"/>
      <w:pPr>
        <w:ind w:left="6480" w:hanging="360"/>
      </w:pPr>
      <w:rPr>
        <w:rFonts w:ascii="Wingdings" w:hAnsi="Wingdings" w:cs="Wingdings" w:hint="default"/>
      </w:rPr>
    </w:lvl>
  </w:abstractNum>
  <w:abstractNum w:abstractNumId="11" w15:restartNumberingAfterBreak="0">
    <w:nsid w:val="230A66E8"/>
    <w:multiLevelType w:val="hybridMultilevel"/>
    <w:tmpl w:val="1E1EDF1C"/>
    <w:lvl w:ilvl="0" w:tplc="BEAA2016">
      <w:start w:val="5"/>
      <w:numFmt w:val="lowerLetter"/>
      <w:lvlText w:val="%1."/>
      <w:lvlJc w:val="left"/>
      <w:pPr>
        <w:ind w:left="720" w:hanging="360"/>
      </w:pPr>
      <w:rPr>
        <w:rFonts w:ascii="Arial" w:hAnsi="Arial" w:cs="Arial" w:hint="default"/>
        <w:sz w:val="18"/>
        <w:szCs w:val="18"/>
      </w:rPr>
    </w:lvl>
    <w:lvl w:ilvl="1" w:tplc="6AEEB82C">
      <w:start w:val="1"/>
      <w:numFmt w:val="lowerLetter"/>
      <w:lvlText w:val="%2."/>
      <w:lvlJc w:val="left"/>
      <w:pPr>
        <w:ind w:left="1440" w:hanging="360"/>
      </w:pPr>
    </w:lvl>
    <w:lvl w:ilvl="2" w:tplc="0E3E9B76">
      <w:start w:val="1"/>
      <w:numFmt w:val="lowerLetter"/>
      <w:lvlText w:val="%3."/>
      <w:lvlJc w:val="left"/>
      <w:pPr>
        <w:ind w:left="2160" w:hanging="360"/>
      </w:pPr>
    </w:lvl>
    <w:lvl w:ilvl="3" w:tplc="A0182B60">
      <w:start w:val="1"/>
      <w:numFmt w:val="lowerLetter"/>
      <w:lvlText w:val="%4."/>
      <w:lvlJc w:val="left"/>
      <w:pPr>
        <w:ind w:left="2880" w:hanging="360"/>
      </w:pPr>
    </w:lvl>
    <w:lvl w:ilvl="4" w:tplc="8C64702C">
      <w:start w:val="1"/>
      <w:numFmt w:val="lowerLetter"/>
      <w:lvlText w:val="%5."/>
      <w:lvlJc w:val="left"/>
      <w:pPr>
        <w:ind w:left="3600" w:hanging="360"/>
      </w:pPr>
    </w:lvl>
    <w:lvl w:ilvl="5" w:tplc="EA3822EC">
      <w:start w:val="1"/>
      <w:numFmt w:val="lowerLetter"/>
      <w:lvlText w:val="%6."/>
      <w:lvlJc w:val="left"/>
      <w:pPr>
        <w:ind w:left="4320" w:hanging="360"/>
      </w:pPr>
    </w:lvl>
    <w:lvl w:ilvl="6" w:tplc="FE0E2A14">
      <w:start w:val="1"/>
      <w:numFmt w:val="lowerLetter"/>
      <w:lvlText w:val="%7."/>
      <w:lvlJc w:val="left"/>
      <w:pPr>
        <w:ind w:left="5040" w:hanging="360"/>
      </w:pPr>
    </w:lvl>
    <w:lvl w:ilvl="7" w:tplc="B85AFE6A">
      <w:start w:val="1"/>
      <w:numFmt w:val="lowerLetter"/>
      <w:lvlText w:val="%8."/>
      <w:lvlJc w:val="left"/>
      <w:pPr>
        <w:ind w:left="5760" w:hanging="360"/>
      </w:pPr>
    </w:lvl>
    <w:lvl w:ilvl="8" w:tplc="DFB4BECE">
      <w:start w:val="1"/>
      <w:numFmt w:val="lowerLetter"/>
      <w:lvlText w:val="%9."/>
      <w:lvlJc w:val="left"/>
      <w:pPr>
        <w:ind w:left="6480" w:hanging="360"/>
      </w:pPr>
    </w:lvl>
  </w:abstractNum>
  <w:abstractNum w:abstractNumId="12" w15:restartNumberingAfterBreak="0">
    <w:nsid w:val="23287169"/>
    <w:multiLevelType w:val="hybridMultilevel"/>
    <w:tmpl w:val="38D6C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3442D8"/>
    <w:multiLevelType w:val="hybridMultilevel"/>
    <w:tmpl w:val="52061F20"/>
    <w:lvl w:ilvl="0" w:tplc="826CD97C">
      <w:start w:val="1"/>
      <w:numFmt w:val="bullet"/>
      <w:lvlText w:val=""/>
      <w:lvlJc w:val="left"/>
      <w:pPr>
        <w:ind w:left="720" w:hanging="360"/>
      </w:pPr>
      <w:rPr>
        <w:rFonts w:ascii="Symbol" w:hAnsi="Symbol" w:cs="Symbol" w:hint="default"/>
        <w:sz w:val="18"/>
        <w:szCs w:val="18"/>
      </w:rPr>
    </w:lvl>
    <w:lvl w:ilvl="1" w:tplc="F60A97E0">
      <w:start w:val="1"/>
      <w:numFmt w:val="bullet"/>
      <w:lvlText w:val="o"/>
      <w:lvlJc w:val="left"/>
      <w:pPr>
        <w:ind w:left="1440" w:hanging="360"/>
      </w:pPr>
      <w:rPr>
        <w:rFonts w:ascii="Courier New" w:hAnsi="Courier New" w:cs="Courier New" w:hint="default"/>
      </w:rPr>
    </w:lvl>
    <w:lvl w:ilvl="2" w:tplc="DFB23292">
      <w:start w:val="1"/>
      <w:numFmt w:val="bullet"/>
      <w:lvlText w:val=""/>
      <w:lvlJc w:val="left"/>
      <w:pPr>
        <w:ind w:left="2160" w:hanging="360"/>
      </w:pPr>
      <w:rPr>
        <w:rFonts w:ascii="Wingdings" w:hAnsi="Wingdings" w:cs="Wingdings" w:hint="default"/>
      </w:rPr>
    </w:lvl>
    <w:lvl w:ilvl="3" w:tplc="7994C8BC">
      <w:start w:val="1"/>
      <w:numFmt w:val="bullet"/>
      <w:lvlText w:val=""/>
      <w:lvlJc w:val="left"/>
      <w:pPr>
        <w:ind w:left="2880" w:hanging="360"/>
      </w:pPr>
      <w:rPr>
        <w:rFonts w:ascii="Symbol" w:hAnsi="Symbol" w:cs="Symbol" w:hint="default"/>
      </w:rPr>
    </w:lvl>
    <w:lvl w:ilvl="4" w:tplc="57966FFE">
      <w:start w:val="1"/>
      <w:numFmt w:val="bullet"/>
      <w:lvlText w:val="o"/>
      <w:lvlJc w:val="left"/>
      <w:pPr>
        <w:ind w:left="3600" w:hanging="360"/>
      </w:pPr>
      <w:rPr>
        <w:rFonts w:ascii="Courier New" w:hAnsi="Courier New" w:cs="Courier New" w:hint="default"/>
      </w:rPr>
    </w:lvl>
    <w:lvl w:ilvl="5" w:tplc="F638442A">
      <w:start w:val="1"/>
      <w:numFmt w:val="bullet"/>
      <w:lvlText w:val=""/>
      <w:lvlJc w:val="left"/>
      <w:pPr>
        <w:ind w:left="4320" w:hanging="360"/>
      </w:pPr>
      <w:rPr>
        <w:rFonts w:ascii="Wingdings" w:hAnsi="Wingdings" w:cs="Wingdings" w:hint="default"/>
      </w:rPr>
    </w:lvl>
    <w:lvl w:ilvl="6" w:tplc="8FF894A0">
      <w:start w:val="1"/>
      <w:numFmt w:val="bullet"/>
      <w:lvlText w:val=""/>
      <w:lvlJc w:val="left"/>
      <w:pPr>
        <w:ind w:left="5040" w:hanging="360"/>
      </w:pPr>
      <w:rPr>
        <w:rFonts w:ascii="Symbol" w:hAnsi="Symbol" w:cs="Symbol" w:hint="default"/>
      </w:rPr>
    </w:lvl>
    <w:lvl w:ilvl="7" w:tplc="31641E34">
      <w:start w:val="1"/>
      <w:numFmt w:val="bullet"/>
      <w:lvlText w:val="o"/>
      <w:lvlJc w:val="left"/>
      <w:pPr>
        <w:ind w:left="5760" w:hanging="360"/>
      </w:pPr>
      <w:rPr>
        <w:rFonts w:ascii="Courier New" w:hAnsi="Courier New" w:cs="Courier New" w:hint="default"/>
      </w:rPr>
    </w:lvl>
    <w:lvl w:ilvl="8" w:tplc="1544549E">
      <w:start w:val="1"/>
      <w:numFmt w:val="bullet"/>
      <w:lvlText w:val=""/>
      <w:lvlJc w:val="left"/>
      <w:pPr>
        <w:ind w:left="6480" w:hanging="360"/>
      </w:pPr>
      <w:rPr>
        <w:rFonts w:ascii="Wingdings" w:hAnsi="Wingdings" w:cs="Wingdings" w:hint="default"/>
      </w:rPr>
    </w:lvl>
  </w:abstractNum>
  <w:abstractNum w:abstractNumId="14" w15:restartNumberingAfterBreak="0">
    <w:nsid w:val="331321B3"/>
    <w:multiLevelType w:val="hybridMultilevel"/>
    <w:tmpl w:val="F04E767C"/>
    <w:lvl w:ilvl="0" w:tplc="F96084A0">
      <w:start w:val="3"/>
      <w:numFmt w:val="lowerLetter"/>
      <w:lvlText w:val="%1."/>
      <w:lvlJc w:val="left"/>
      <w:pPr>
        <w:ind w:left="720" w:hanging="360"/>
      </w:pPr>
      <w:rPr>
        <w:rFonts w:ascii="Arial" w:hAnsi="Arial" w:cs="Arial" w:hint="default"/>
        <w:sz w:val="18"/>
        <w:szCs w:val="18"/>
      </w:rPr>
    </w:lvl>
    <w:lvl w:ilvl="1" w:tplc="6CF0C260">
      <w:start w:val="1"/>
      <w:numFmt w:val="lowerLetter"/>
      <w:lvlText w:val="%2."/>
      <w:lvlJc w:val="left"/>
      <w:pPr>
        <w:ind w:left="1440" w:hanging="360"/>
      </w:pPr>
    </w:lvl>
    <w:lvl w:ilvl="2" w:tplc="4E14A8CC">
      <w:start w:val="1"/>
      <w:numFmt w:val="lowerLetter"/>
      <w:lvlText w:val="%3."/>
      <w:lvlJc w:val="left"/>
      <w:pPr>
        <w:ind w:left="2160" w:hanging="360"/>
      </w:pPr>
    </w:lvl>
    <w:lvl w:ilvl="3" w:tplc="46D48F18">
      <w:start w:val="1"/>
      <w:numFmt w:val="lowerLetter"/>
      <w:lvlText w:val="%4."/>
      <w:lvlJc w:val="left"/>
      <w:pPr>
        <w:ind w:left="2880" w:hanging="360"/>
      </w:pPr>
    </w:lvl>
    <w:lvl w:ilvl="4" w:tplc="32B6FD4A">
      <w:start w:val="1"/>
      <w:numFmt w:val="lowerLetter"/>
      <w:lvlText w:val="%5."/>
      <w:lvlJc w:val="left"/>
      <w:pPr>
        <w:ind w:left="3600" w:hanging="360"/>
      </w:pPr>
    </w:lvl>
    <w:lvl w:ilvl="5" w:tplc="978C5E74">
      <w:start w:val="1"/>
      <w:numFmt w:val="lowerLetter"/>
      <w:lvlText w:val="%6."/>
      <w:lvlJc w:val="left"/>
      <w:pPr>
        <w:ind w:left="4320" w:hanging="360"/>
      </w:pPr>
    </w:lvl>
    <w:lvl w:ilvl="6" w:tplc="E6BC5D22">
      <w:start w:val="1"/>
      <w:numFmt w:val="lowerLetter"/>
      <w:lvlText w:val="%7."/>
      <w:lvlJc w:val="left"/>
      <w:pPr>
        <w:ind w:left="5040" w:hanging="360"/>
      </w:pPr>
    </w:lvl>
    <w:lvl w:ilvl="7" w:tplc="3A9842B4">
      <w:start w:val="1"/>
      <w:numFmt w:val="lowerLetter"/>
      <w:lvlText w:val="%8."/>
      <w:lvlJc w:val="left"/>
      <w:pPr>
        <w:ind w:left="5760" w:hanging="360"/>
      </w:pPr>
    </w:lvl>
    <w:lvl w:ilvl="8" w:tplc="5DA8747C">
      <w:start w:val="1"/>
      <w:numFmt w:val="lowerLetter"/>
      <w:lvlText w:val="%9."/>
      <w:lvlJc w:val="left"/>
      <w:pPr>
        <w:ind w:left="6480" w:hanging="360"/>
      </w:pPr>
    </w:lvl>
  </w:abstractNum>
  <w:abstractNum w:abstractNumId="15" w15:restartNumberingAfterBreak="0">
    <w:nsid w:val="34585692"/>
    <w:multiLevelType w:val="hybridMultilevel"/>
    <w:tmpl w:val="5C78D168"/>
    <w:lvl w:ilvl="0" w:tplc="67E067FE">
      <w:start w:val="1"/>
      <w:numFmt w:val="bullet"/>
      <w:lvlText w:val="-"/>
      <w:lvlJc w:val="left"/>
      <w:pPr>
        <w:ind w:left="1211" w:hanging="360"/>
      </w:pPr>
      <w:rPr>
        <w:rFonts w:ascii="Calibri" w:hAnsi="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35215F06"/>
    <w:multiLevelType w:val="hybridMultilevel"/>
    <w:tmpl w:val="6A7CA934"/>
    <w:lvl w:ilvl="0" w:tplc="C90ECF6E">
      <w:start w:val="1"/>
      <w:numFmt w:val="bullet"/>
      <w:lvlText w:val=""/>
      <w:lvlJc w:val="left"/>
      <w:pPr>
        <w:ind w:left="720" w:hanging="360"/>
      </w:pPr>
      <w:rPr>
        <w:rFonts w:ascii="Symbol" w:hAnsi="Symbol" w:cs="Symbol" w:hint="default"/>
        <w:sz w:val="18"/>
        <w:szCs w:val="18"/>
      </w:rPr>
    </w:lvl>
    <w:lvl w:ilvl="1" w:tplc="2F763096">
      <w:start w:val="1"/>
      <w:numFmt w:val="bullet"/>
      <w:lvlText w:val="o"/>
      <w:lvlJc w:val="left"/>
      <w:pPr>
        <w:ind w:left="1440" w:hanging="360"/>
      </w:pPr>
      <w:rPr>
        <w:rFonts w:ascii="Courier New" w:hAnsi="Courier New" w:cs="Courier New" w:hint="default"/>
      </w:rPr>
    </w:lvl>
    <w:lvl w:ilvl="2" w:tplc="7B8E985C">
      <w:start w:val="1"/>
      <w:numFmt w:val="bullet"/>
      <w:lvlText w:val=""/>
      <w:lvlJc w:val="left"/>
      <w:pPr>
        <w:ind w:left="2160" w:hanging="360"/>
      </w:pPr>
      <w:rPr>
        <w:rFonts w:ascii="Wingdings" w:hAnsi="Wingdings" w:cs="Wingdings" w:hint="default"/>
      </w:rPr>
    </w:lvl>
    <w:lvl w:ilvl="3" w:tplc="6B7A8F6A">
      <w:start w:val="1"/>
      <w:numFmt w:val="bullet"/>
      <w:lvlText w:val=""/>
      <w:lvlJc w:val="left"/>
      <w:pPr>
        <w:ind w:left="2880" w:hanging="360"/>
      </w:pPr>
      <w:rPr>
        <w:rFonts w:ascii="Symbol" w:hAnsi="Symbol" w:cs="Symbol" w:hint="default"/>
      </w:rPr>
    </w:lvl>
    <w:lvl w:ilvl="4" w:tplc="3B2098FE">
      <w:start w:val="1"/>
      <w:numFmt w:val="bullet"/>
      <w:lvlText w:val="o"/>
      <w:lvlJc w:val="left"/>
      <w:pPr>
        <w:ind w:left="3600" w:hanging="360"/>
      </w:pPr>
      <w:rPr>
        <w:rFonts w:ascii="Courier New" w:hAnsi="Courier New" w:cs="Courier New" w:hint="default"/>
      </w:rPr>
    </w:lvl>
    <w:lvl w:ilvl="5" w:tplc="C784C0EC">
      <w:start w:val="1"/>
      <w:numFmt w:val="bullet"/>
      <w:lvlText w:val=""/>
      <w:lvlJc w:val="left"/>
      <w:pPr>
        <w:ind w:left="4320" w:hanging="360"/>
      </w:pPr>
      <w:rPr>
        <w:rFonts w:ascii="Wingdings" w:hAnsi="Wingdings" w:cs="Wingdings" w:hint="default"/>
      </w:rPr>
    </w:lvl>
    <w:lvl w:ilvl="6" w:tplc="D2464636">
      <w:start w:val="1"/>
      <w:numFmt w:val="bullet"/>
      <w:lvlText w:val=""/>
      <w:lvlJc w:val="left"/>
      <w:pPr>
        <w:ind w:left="5040" w:hanging="360"/>
      </w:pPr>
      <w:rPr>
        <w:rFonts w:ascii="Symbol" w:hAnsi="Symbol" w:cs="Symbol" w:hint="default"/>
      </w:rPr>
    </w:lvl>
    <w:lvl w:ilvl="7" w:tplc="F2ECE272">
      <w:start w:val="1"/>
      <w:numFmt w:val="bullet"/>
      <w:lvlText w:val="o"/>
      <w:lvlJc w:val="left"/>
      <w:pPr>
        <w:ind w:left="5760" w:hanging="360"/>
      </w:pPr>
      <w:rPr>
        <w:rFonts w:ascii="Courier New" w:hAnsi="Courier New" w:cs="Courier New" w:hint="default"/>
      </w:rPr>
    </w:lvl>
    <w:lvl w:ilvl="8" w:tplc="D6064104">
      <w:start w:val="1"/>
      <w:numFmt w:val="bullet"/>
      <w:lvlText w:val=""/>
      <w:lvlJc w:val="left"/>
      <w:pPr>
        <w:ind w:left="6480" w:hanging="360"/>
      </w:pPr>
      <w:rPr>
        <w:rFonts w:ascii="Wingdings" w:hAnsi="Wingdings" w:cs="Wingdings" w:hint="default"/>
      </w:rPr>
    </w:lvl>
  </w:abstractNum>
  <w:abstractNum w:abstractNumId="17" w15:restartNumberingAfterBreak="0">
    <w:nsid w:val="399078BA"/>
    <w:multiLevelType w:val="hybridMultilevel"/>
    <w:tmpl w:val="8D86E5D8"/>
    <w:lvl w:ilvl="0" w:tplc="3E244444">
      <w:start w:val="1"/>
      <w:numFmt w:val="bullet"/>
      <w:lvlText w:val=""/>
      <w:lvlJc w:val="left"/>
      <w:pPr>
        <w:ind w:left="720" w:hanging="360"/>
      </w:pPr>
      <w:rPr>
        <w:rFonts w:ascii="Symbol" w:hAnsi="Symbol" w:cs="Symbol" w:hint="default"/>
        <w:sz w:val="18"/>
        <w:szCs w:val="18"/>
      </w:rPr>
    </w:lvl>
    <w:lvl w:ilvl="1" w:tplc="3A7AB35A">
      <w:start w:val="1"/>
      <w:numFmt w:val="bullet"/>
      <w:lvlText w:val="o"/>
      <w:lvlJc w:val="left"/>
      <w:pPr>
        <w:ind w:left="1440" w:hanging="360"/>
      </w:pPr>
      <w:rPr>
        <w:rFonts w:ascii="Courier New" w:hAnsi="Courier New" w:cs="Courier New" w:hint="default"/>
      </w:rPr>
    </w:lvl>
    <w:lvl w:ilvl="2" w:tplc="1B00185E">
      <w:start w:val="1"/>
      <w:numFmt w:val="bullet"/>
      <w:lvlText w:val=""/>
      <w:lvlJc w:val="left"/>
      <w:pPr>
        <w:ind w:left="2160" w:hanging="360"/>
      </w:pPr>
      <w:rPr>
        <w:rFonts w:ascii="Wingdings" w:hAnsi="Wingdings" w:cs="Wingdings" w:hint="default"/>
      </w:rPr>
    </w:lvl>
    <w:lvl w:ilvl="3" w:tplc="3B8A7E8C">
      <w:start w:val="1"/>
      <w:numFmt w:val="bullet"/>
      <w:lvlText w:val=""/>
      <w:lvlJc w:val="left"/>
      <w:pPr>
        <w:ind w:left="2880" w:hanging="360"/>
      </w:pPr>
      <w:rPr>
        <w:rFonts w:ascii="Symbol" w:hAnsi="Symbol" w:cs="Symbol" w:hint="default"/>
      </w:rPr>
    </w:lvl>
    <w:lvl w:ilvl="4" w:tplc="3B988B12">
      <w:start w:val="1"/>
      <w:numFmt w:val="bullet"/>
      <w:lvlText w:val="o"/>
      <w:lvlJc w:val="left"/>
      <w:pPr>
        <w:ind w:left="3600" w:hanging="360"/>
      </w:pPr>
      <w:rPr>
        <w:rFonts w:ascii="Courier New" w:hAnsi="Courier New" w:cs="Courier New" w:hint="default"/>
      </w:rPr>
    </w:lvl>
    <w:lvl w:ilvl="5" w:tplc="AEC43E02">
      <w:start w:val="1"/>
      <w:numFmt w:val="bullet"/>
      <w:lvlText w:val=""/>
      <w:lvlJc w:val="left"/>
      <w:pPr>
        <w:ind w:left="4320" w:hanging="360"/>
      </w:pPr>
      <w:rPr>
        <w:rFonts w:ascii="Wingdings" w:hAnsi="Wingdings" w:cs="Wingdings" w:hint="default"/>
      </w:rPr>
    </w:lvl>
    <w:lvl w:ilvl="6" w:tplc="6496635E">
      <w:start w:val="1"/>
      <w:numFmt w:val="bullet"/>
      <w:lvlText w:val=""/>
      <w:lvlJc w:val="left"/>
      <w:pPr>
        <w:ind w:left="5040" w:hanging="360"/>
      </w:pPr>
      <w:rPr>
        <w:rFonts w:ascii="Symbol" w:hAnsi="Symbol" w:cs="Symbol" w:hint="default"/>
      </w:rPr>
    </w:lvl>
    <w:lvl w:ilvl="7" w:tplc="9318970E">
      <w:start w:val="1"/>
      <w:numFmt w:val="bullet"/>
      <w:lvlText w:val="o"/>
      <w:lvlJc w:val="left"/>
      <w:pPr>
        <w:ind w:left="5760" w:hanging="360"/>
      </w:pPr>
      <w:rPr>
        <w:rFonts w:ascii="Courier New" w:hAnsi="Courier New" w:cs="Courier New" w:hint="default"/>
      </w:rPr>
    </w:lvl>
    <w:lvl w:ilvl="8" w:tplc="6D92DEE0">
      <w:start w:val="1"/>
      <w:numFmt w:val="bullet"/>
      <w:lvlText w:val=""/>
      <w:lvlJc w:val="left"/>
      <w:pPr>
        <w:ind w:left="6480" w:hanging="360"/>
      </w:pPr>
      <w:rPr>
        <w:rFonts w:ascii="Wingdings" w:hAnsi="Wingdings" w:cs="Wingdings" w:hint="default"/>
      </w:rPr>
    </w:lvl>
  </w:abstractNum>
  <w:abstractNum w:abstractNumId="18" w15:restartNumberingAfterBreak="0">
    <w:nsid w:val="3E712B82"/>
    <w:multiLevelType w:val="hybridMultilevel"/>
    <w:tmpl w:val="9AFAFA3C"/>
    <w:lvl w:ilvl="0" w:tplc="8970216C">
      <w:start w:val="1"/>
      <w:numFmt w:val="bullet"/>
      <w:lvlText w:val=""/>
      <w:lvlJc w:val="left"/>
      <w:pPr>
        <w:ind w:left="720" w:hanging="360"/>
      </w:pPr>
      <w:rPr>
        <w:rFonts w:ascii="Symbol" w:hAnsi="Symbol" w:cs="Symbol" w:hint="default"/>
        <w:sz w:val="18"/>
        <w:szCs w:val="18"/>
      </w:rPr>
    </w:lvl>
    <w:lvl w:ilvl="1" w:tplc="8C66C3B2">
      <w:start w:val="1"/>
      <w:numFmt w:val="bullet"/>
      <w:lvlText w:val="o"/>
      <w:lvlJc w:val="left"/>
      <w:pPr>
        <w:ind w:left="1440" w:hanging="360"/>
      </w:pPr>
      <w:rPr>
        <w:rFonts w:ascii="Courier New" w:hAnsi="Courier New" w:cs="Courier New" w:hint="default"/>
      </w:rPr>
    </w:lvl>
    <w:lvl w:ilvl="2" w:tplc="FD12229C">
      <w:start w:val="1"/>
      <w:numFmt w:val="bullet"/>
      <w:lvlText w:val=""/>
      <w:lvlJc w:val="left"/>
      <w:pPr>
        <w:ind w:left="2160" w:hanging="360"/>
      </w:pPr>
      <w:rPr>
        <w:rFonts w:ascii="Wingdings" w:hAnsi="Wingdings" w:cs="Wingdings" w:hint="default"/>
      </w:rPr>
    </w:lvl>
    <w:lvl w:ilvl="3" w:tplc="1494E878">
      <w:start w:val="1"/>
      <w:numFmt w:val="bullet"/>
      <w:lvlText w:val=""/>
      <w:lvlJc w:val="left"/>
      <w:pPr>
        <w:ind w:left="2880" w:hanging="360"/>
      </w:pPr>
      <w:rPr>
        <w:rFonts w:ascii="Symbol" w:hAnsi="Symbol" w:cs="Symbol" w:hint="default"/>
      </w:rPr>
    </w:lvl>
    <w:lvl w:ilvl="4" w:tplc="FA08C896">
      <w:start w:val="1"/>
      <w:numFmt w:val="bullet"/>
      <w:lvlText w:val="o"/>
      <w:lvlJc w:val="left"/>
      <w:pPr>
        <w:ind w:left="3600" w:hanging="360"/>
      </w:pPr>
      <w:rPr>
        <w:rFonts w:ascii="Courier New" w:hAnsi="Courier New" w:cs="Courier New" w:hint="default"/>
      </w:rPr>
    </w:lvl>
    <w:lvl w:ilvl="5" w:tplc="A58C8CF8">
      <w:start w:val="1"/>
      <w:numFmt w:val="bullet"/>
      <w:lvlText w:val=""/>
      <w:lvlJc w:val="left"/>
      <w:pPr>
        <w:ind w:left="4320" w:hanging="360"/>
      </w:pPr>
      <w:rPr>
        <w:rFonts w:ascii="Wingdings" w:hAnsi="Wingdings" w:cs="Wingdings" w:hint="default"/>
      </w:rPr>
    </w:lvl>
    <w:lvl w:ilvl="6" w:tplc="6E32DC86">
      <w:start w:val="1"/>
      <w:numFmt w:val="bullet"/>
      <w:lvlText w:val=""/>
      <w:lvlJc w:val="left"/>
      <w:pPr>
        <w:ind w:left="5040" w:hanging="360"/>
      </w:pPr>
      <w:rPr>
        <w:rFonts w:ascii="Symbol" w:hAnsi="Symbol" w:cs="Symbol" w:hint="default"/>
      </w:rPr>
    </w:lvl>
    <w:lvl w:ilvl="7" w:tplc="9F480156">
      <w:start w:val="1"/>
      <w:numFmt w:val="bullet"/>
      <w:lvlText w:val="o"/>
      <w:lvlJc w:val="left"/>
      <w:pPr>
        <w:ind w:left="5760" w:hanging="360"/>
      </w:pPr>
      <w:rPr>
        <w:rFonts w:ascii="Courier New" w:hAnsi="Courier New" w:cs="Courier New" w:hint="default"/>
      </w:rPr>
    </w:lvl>
    <w:lvl w:ilvl="8" w:tplc="8D9C0F80">
      <w:start w:val="1"/>
      <w:numFmt w:val="bullet"/>
      <w:lvlText w:val=""/>
      <w:lvlJc w:val="left"/>
      <w:pPr>
        <w:ind w:left="6480" w:hanging="360"/>
      </w:pPr>
      <w:rPr>
        <w:rFonts w:ascii="Wingdings" w:hAnsi="Wingdings" w:cs="Wingdings" w:hint="default"/>
      </w:rPr>
    </w:lvl>
  </w:abstractNum>
  <w:abstractNum w:abstractNumId="19" w15:restartNumberingAfterBreak="0">
    <w:nsid w:val="41A350FF"/>
    <w:multiLevelType w:val="hybridMultilevel"/>
    <w:tmpl w:val="21925572"/>
    <w:lvl w:ilvl="0" w:tplc="6B483DB2">
      <w:start w:val="1"/>
      <w:numFmt w:val="bullet"/>
      <w:lvlText w:val=""/>
      <w:lvlJc w:val="left"/>
      <w:pPr>
        <w:ind w:left="720" w:hanging="360"/>
      </w:pPr>
      <w:rPr>
        <w:rFonts w:ascii="Symbol" w:hAnsi="Symbol" w:cs="Symbol" w:hint="default"/>
        <w:sz w:val="18"/>
        <w:szCs w:val="18"/>
      </w:rPr>
    </w:lvl>
    <w:lvl w:ilvl="1" w:tplc="392E26DE">
      <w:start w:val="1"/>
      <w:numFmt w:val="bullet"/>
      <w:lvlText w:val="o"/>
      <w:lvlJc w:val="left"/>
      <w:pPr>
        <w:ind w:left="1440" w:hanging="360"/>
      </w:pPr>
      <w:rPr>
        <w:rFonts w:ascii="Courier New" w:hAnsi="Courier New" w:cs="Courier New" w:hint="default"/>
      </w:rPr>
    </w:lvl>
    <w:lvl w:ilvl="2" w:tplc="9124AF3E">
      <w:start w:val="1"/>
      <w:numFmt w:val="bullet"/>
      <w:lvlText w:val=""/>
      <w:lvlJc w:val="left"/>
      <w:pPr>
        <w:ind w:left="2160" w:hanging="360"/>
      </w:pPr>
      <w:rPr>
        <w:rFonts w:ascii="Wingdings" w:hAnsi="Wingdings" w:cs="Wingdings" w:hint="default"/>
      </w:rPr>
    </w:lvl>
    <w:lvl w:ilvl="3" w:tplc="8488BAE4">
      <w:start w:val="1"/>
      <w:numFmt w:val="bullet"/>
      <w:lvlText w:val=""/>
      <w:lvlJc w:val="left"/>
      <w:pPr>
        <w:ind w:left="2880" w:hanging="360"/>
      </w:pPr>
      <w:rPr>
        <w:rFonts w:ascii="Symbol" w:hAnsi="Symbol" w:cs="Symbol" w:hint="default"/>
      </w:rPr>
    </w:lvl>
    <w:lvl w:ilvl="4" w:tplc="63226FD0">
      <w:start w:val="1"/>
      <w:numFmt w:val="bullet"/>
      <w:lvlText w:val="o"/>
      <w:lvlJc w:val="left"/>
      <w:pPr>
        <w:ind w:left="3600" w:hanging="360"/>
      </w:pPr>
      <w:rPr>
        <w:rFonts w:ascii="Courier New" w:hAnsi="Courier New" w:cs="Courier New" w:hint="default"/>
      </w:rPr>
    </w:lvl>
    <w:lvl w:ilvl="5" w:tplc="E7B0F39A">
      <w:start w:val="1"/>
      <w:numFmt w:val="bullet"/>
      <w:lvlText w:val=""/>
      <w:lvlJc w:val="left"/>
      <w:pPr>
        <w:ind w:left="4320" w:hanging="360"/>
      </w:pPr>
      <w:rPr>
        <w:rFonts w:ascii="Wingdings" w:hAnsi="Wingdings" w:cs="Wingdings" w:hint="default"/>
      </w:rPr>
    </w:lvl>
    <w:lvl w:ilvl="6" w:tplc="E26245BA">
      <w:start w:val="1"/>
      <w:numFmt w:val="bullet"/>
      <w:lvlText w:val=""/>
      <w:lvlJc w:val="left"/>
      <w:pPr>
        <w:ind w:left="5040" w:hanging="360"/>
      </w:pPr>
      <w:rPr>
        <w:rFonts w:ascii="Symbol" w:hAnsi="Symbol" w:cs="Symbol" w:hint="default"/>
      </w:rPr>
    </w:lvl>
    <w:lvl w:ilvl="7" w:tplc="6F9ACD1A">
      <w:start w:val="1"/>
      <w:numFmt w:val="bullet"/>
      <w:lvlText w:val="o"/>
      <w:lvlJc w:val="left"/>
      <w:pPr>
        <w:ind w:left="5760" w:hanging="360"/>
      </w:pPr>
      <w:rPr>
        <w:rFonts w:ascii="Courier New" w:hAnsi="Courier New" w:cs="Courier New" w:hint="default"/>
      </w:rPr>
    </w:lvl>
    <w:lvl w:ilvl="8" w:tplc="107CA304">
      <w:start w:val="1"/>
      <w:numFmt w:val="bullet"/>
      <w:lvlText w:val=""/>
      <w:lvlJc w:val="left"/>
      <w:pPr>
        <w:ind w:left="6480" w:hanging="360"/>
      </w:pPr>
      <w:rPr>
        <w:rFonts w:ascii="Wingdings" w:hAnsi="Wingdings" w:cs="Wingdings" w:hint="default"/>
      </w:rPr>
    </w:lvl>
  </w:abstractNum>
  <w:abstractNum w:abstractNumId="20" w15:restartNumberingAfterBreak="0">
    <w:nsid w:val="486B6DA5"/>
    <w:multiLevelType w:val="hybridMultilevel"/>
    <w:tmpl w:val="5608CB6C"/>
    <w:lvl w:ilvl="0" w:tplc="9ADEAC98">
      <w:start w:val="1"/>
      <w:numFmt w:val="bullet"/>
      <w:lvlText w:val=""/>
      <w:lvlJc w:val="left"/>
      <w:pPr>
        <w:ind w:left="720" w:hanging="360"/>
      </w:pPr>
      <w:rPr>
        <w:rFonts w:ascii="Symbol" w:hAnsi="Symbol" w:cs="Symbol" w:hint="default"/>
        <w:sz w:val="18"/>
        <w:szCs w:val="18"/>
      </w:rPr>
    </w:lvl>
    <w:lvl w:ilvl="1" w:tplc="B2E8EFD6">
      <w:start w:val="1"/>
      <w:numFmt w:val="bullet"/>
      <w:lvlText w:val="o"/>
      <w:lvlJc w:val="left"/>
      <w:pPr>
        <w:ind w:left="1440" w:hanging="360"/>
      </w:pPr>
      <w:rPr>
        <w:rFonts w:ascii="Courier New" w:hAnsi="Courier New" w:cs="Courier New" w:hint="default"/>
      </w:rPr>
    </w:lvl>
    <w:lvl w:ilvl="2" w:tplc="9F7A9EBC">
      <w:start w:val="1"/>
      <w:numFmt w:val="bullet"/>
      <w:lvlText w:val=""/>
      <w:lvlJc w:val="left"/>
      <w:pPr>
        <w:ind w:left="2160" w:hanging="360"/>
      </w:pPr>
      <w:rPr>
        <w:rFonts w:ascii="Wingdings" w:hAnsi="Wingdings" w:cs="Wingdings" w:hint="default"/>
      </w:rPr>
    </w:lvl>
    <w:lvl w:ilvl="3" w:tplc="21DE8FB2">
      <w:start w:val="1"/>
      <w:numFmt w:val="bullet"/>
      <w:lvlText w:val=""/>
      <w:lvlJc w:val="left"/>
      <w:pPr>
        <w:ind w:left="2880" w:hanging="360"/>
      </w:pPr>
      <w:rPr>
        <w:rFonts w:ascii="Symbol" w:hAnsi="Symbol" w:cs="Symbol" w:hint="default"/>
      </w:rPr>
    </w:lvl>
    <w:lvl w:ilvl="4" w:tplc="03DC508E">
      <w:start w:val="1"/>
      <w:numFmt w:val="bullet"/>
      <w:lvlText w:val="o"/>
      <w:lvlJc w:val="left"/>
      <w:pPr>
        <w:ind w:left="3600" w:hanging="360"/>
      </w:pPr>
      <w:rPr>
        <w:rFonts w:ascii="Courier New" w:hAnsi="Courier New" w:cs="Courier New" w:hint="default"/>
      </w:rPr>
    </w:lvl>
    <w:lvl w:ilvl="5" w:tplc="A900E264">
      <w:start w:val="1"/>
      <w:numFmt w:val="bullet"/>
      <w:lvlText w:val=""/>
      <w:lvlJc w:val="left"/>
      <w:pPr>
        <w:ind w:left="4320" w:hanging="360"/>
      </w:pPr>
      <w:rPr>
        <w:rFonts w:ascii="Wingdings" w:hAnsi="Wingdings" w:cs="Wingdings" w:hint="default"/>
      </w:rPr>
    </w:lvl>
    <w:lvl w:ilvl="6" w:tplc="A4386C40">
      <w:start w:val="1"/>
      <w:numFmt w:val="bullet"/>
      <w:lvlText w:val=""/>
      <w:lvlJc w:val="left"/>
      <w:pPr>
        <w:ind w:left="5040" w:hanging="360"/>
      </w:pPr>
      <w:rPr>
        <w:rFonts w:ascii="Symbol" w:hAnsi="Symbol" w:cs="Symbol" w:hint="default"/>
      </w:rPr>
    </w:lvl>
    <w:lvl w:ilvl="7" w:tplc="6670402E">
      <w:start w:val="1"/>
      <w:numFmt w:val="bullet"/>
      <w:lvlText w:val="o"/>
      <w:lvlJc w:val="left"/>
      <w:pPr>
        <w:ind w:left="5760" w:hanging="360"/>
      </w:pPr>
      <w:rPr>
        <w:rFonts w:ascii="Courier New" w:hAnsi="Courier New" w:cs="Courier New" w:hint="default"/>
      </w:rPr>
    </w:lvl>
    <w:lvl w:ilvl="8" w:tplc="757A3280">
      <w:start w:val="1"/>
      <w:numFmt w:val="bullet"/>
      <w:lvlText w:val=""/>
      <w:lvlJc w:val="left"/>
      <w:pPr>
        <w:ind w:left="6480" w:hanging="360"/>
      </w:pPr>
      <w:rPr>
        <w:rFonts w:ascii="Wingdings" w:hAnsi="Wingdings" w:cs="Wingdings" w:hint="default"/>
      </w:rPr>
    </w:lvl>
  </w:abstractNum>
  <w:abstractNum w:abstractNumId="21" w15:restartNumberingAfterBreak="0">
    <w:nsid w:val="4F5B1151"/>
    <w:multiLevelType w:val="hybridMultilevel"/>
    <w:tmpl w:val="F364E430"/>
    <w:lvl w:ilvl="0" w:tplc="ABCA02F8">
      <w:start w:val="1"/>
      <w:numFmt w:val="bullet"/>
      <w:lvlText w:val=""/>
      <w:lvlJc w:val="left"/>
      <w:pPr>
        <w:ind w:left="720" w:hanging="360"/>
      </w:pPr>
      <w:rPr>
        <w:rFonts w:ascii="Symbol" w:hAnsi="Symbol" w:cs="Symbol" w:hint="default"/>
        <w:sz w:val="18"/>
        <w:szCs w:val="18"/>
      </w:rPr>
    </w:lvl>
    <w:lvl w:ilvl="1" w:tplc="4CFA9654">
      <w:start w:val="1"/>
      <w:numFmt w:val="bullet"/>
      <w:lvlText w:val="o"/>
      <w:lvlJc w:val="left"/>
      <w:pPr>
        <w:ind w:left="1440" w:hanging="360"/>
      </w:pPr>
      <w:rPr>
        <w:rFonts w:ascii="Courier New" w:hAnsi="Courier New" w:cs="Courier New" w:hint="default"/>
      </w:rPr>
    </w:lvl>
    <w:lvl w:ilvl="2" w:tplc="BFC0DA72">
      <w:start w:val="1"/>
      <w:numFmt w:val="bullet"/>
      <w:lvlText w:val=""/>
      <w:lvlJc w:val="left"/>
      <w:pPr>
        <w:ind w:left="2160" w:hanging="360"/>
      </w:pPr>
      <w:rPr>
        <w:rFonts w:ascii="Wingdings" w:hAnsi="Wingdings" w:cs="Wingdings" w:hint="default"/>
      </w:rPr>
    </w:lvl>
    <w:lvl w:ilvl="3" w:tplc="FDCE6F8C">
      <w:start w:val="1"/>
      <w:numFmt w:val="bullet"/>
      <w:lvlText w:val=""/>
      <w:lvlJc w:val="left"/>
      <w:pPr>
        <w:ind w:left="2880" w:hanging="360"/>
      </w:pPr>
      <w:rPr>
        <w:rFonts w:ascii="Symbol" w:hAnsi="Symbol" w:cs="Symbol" w:hint="default"/>
      </w:rPr>
    </w:lvl>
    <w:lvl w:ilvl="4" w:tplc="D9588934">
      <w:start w:val="1"/>
      <w:numFmt w:val="bullet"/>
      <w:lvlText w:val="o"/>
      <w:lvlJc w:val="left"/>
      <w:pPr>
        <w:ind w:left="3600" w:hanging="360"/>
      </w:pPr>
      <w:rPr>
        <w:rFonts w:ascii="Courier New" w:hAnsi="Courier New" w:cs="Courier New" w:hint="default"/>
      </w:rPr>
    </w:lvl>
    <w:lvl w:ilvl="5" w:tplc="FBDE243E">
      <w:start w:val="1"/>
      <w:numFmt w:val="bullet"/>
      <w:lvlText w:val=""/>
      <w:lvlJc w:val="left"/>
      <w:pPr>
        <w:ind w:left="4320" w:hanging="360"/>
      </w:pPr>
      <w:rPr>
        <w:rFonts w:ascii="Wingdings" w:hAnsi="Wingdings" w:cs="Wingdings" w:hint="default"/>
      </w:rPr>
    </w:lvl>
    <w:lvl w:ilvl="6" w:tplc="B2D08C66">
      <w:start w:val="1"/>
      <w:numFmt w:val="bullet"/>
      <w:lvlText w:val=""/>
      <w:lvlJc w:val="left"/>
      <w:pPr>
        <w:ind w:left="5040" w:hanging="360"/>
      </w:pPr>
      <w:rPr>
        <w:rFonts w:ascii="Symbol" w:hAnsi="Symbol" w:cs="Symbol" w:hint="default"/>
      </w:rPr>
    </w:lvl>
    <w:lvl w:ilvl="7" w:tplc="B8D2CDBA">
      <w:start w:val="1"/>
      <w:numFmt w:val="bullet"/>
      <w:lvlText w:val="o"/>
      <w:lvlJc w:val="left"/>
      <w:pPr>
        <w:ind w:left="5760" w:hanging="360"/>
      </w:pPr>
      <w:rPr>
        <w:rFonts w:ascii="Courier New" w:hAnsi="Courier New" w:cs="Courier New" w:hint="default"/>
      </w:rPr>
    </w:lvl>
    <w:lvl w:ilvl="8" w:tplc="05981AFC">
      <w:start w:val="1"/>
      <w:numFmt w:val="bullet"/>
      <w:lvlText w:val=""/>
      <w:lvlJc w:val="left"/>
      <w:pPr>
        <w:ind w:left="6480" w:hanging="360"/>
      </w:pPr>
      <w:rPr>
        <w:rFonts w:ascii="Wingdings" w:hAnsi="Wingdings" w:cs="Wingdings" w:hint="default"/>
      </w:rPr>
    </w:lvl>
  </w:abstractNum>
  <w:abstractNum w:abstractNumId="22" w15:restartNumberingAfterBreak="0">
    <w:nsid w:val="53466B3B"/>
    <w:multiLevelType w:val="hybridMultilevel"/>
    <w:tmpl w:val="22440224"/>
    <w:lvl w:ilvl="0" w:tplc="87123FB8">
      <w:start w:val="1"/>
      <w:numFmt w:val="bullet"/>
      <w:lvlText w:val=""/>
      <w:lvlJc w:val="left"/>
      <w:pPr>
        <w:ind w:left="720" w:hanging="360"/>
      </w:pPr>
      <w:rPr>
        <w:rFonts w:ascii="Symbol" w:hAnsi="Symbol" w:cs="Symbol" w:hint="default"/>
        <w:sz w:val="18"/>
        <w:szCs w:val="18"/>
      </w:rPr>
    </w:lvl>
    <w:lvl w:ilvl="1" w:tplc="C4848766">
      <w:start w:val="1"/>
      <w:numFmt w:val="bullet"/>
      <w:lvlText w:val="o"/>
      <w:lvlJc w:val="left"/>
      <w:pPr>
        <w:ind w:left="1440" w:hanging="360"/>
      </w:pPr>
      <w:rPr>
        <w:rFonts w:ascii="Courier New" w:hAnsi="Courier New" w:cs="Courier New" w:hint="default"/>
      </w:rPr>
    </w:lvl>
    <w:lvl w:ilvl="2" w:tplc="BEE875A0">
      <w:start w:val="1"/>
      <w:numFmt w:val="bullet"/>
      <w:lvlText w:val=""/>
      <w:lvlJc w:val="left"/>
      <w:pPr>
        <w:ind w:left="2160" w:hanging="360"/>
      </w:pPr>
      <w:rPr>
        <w:rFonts w:ascii="Wingdings" w:hAnsi="Wingdings" w:cs="Wingdings" w:hint="default"/>
      </w:rPr>
    </w:lvl>
    <w:lvl w:ilvl="3" w:tplc="022A5A74">
      <w:start w:val="1"/>
      <w:numFmt w:val="bullet"/>
      <w:lvlText w:val=""/>
      <w:lvlJc w:val="left"/>
      <w:pPr>
        <w:ind w:left="2880" w:hanging="360"/>
      </w:pPr>
      <w:rPr>
        <w:rFonts w:ascii="Symbol" w:hAnsi="Symbol" w:cs="Symbol" w:hint="default"/>
      </w:rPr>
    </w:lvl>
    <w:lvl w:ilvl="4" w:tplc="B1F22296">
      <w:start w:val="1"/>
      <w:numFmt w:val="bullet"/>
      <w:lvlText w:val="o"/>
      <w:lvlJc w:val="left"/>
      <w:pPr>
        <w:ind w:left="3600" w:hanging="360"/>
      </w:pPr>
      <w:rPr>
        <w:rFonts w:ascii="Courier New" w:hAnsi="Courier New" w:cs="Courier New" w:hint="default"/>
      </w:rPr>
    </w:lvl>
    <w:lvl w:ilvl="5" w:tplc="1CB46ED2">
      <w:start w:val="1"/>
      <w:numFmt w:val="bullet"/>
      <w:lvlText w:val=""/>
      <w:lvlJc w:val="left"/>
      <w:pPr>
        <w:ind w:left="4320" w:hanging="360"/>
      </w:pPr>
      <w:rPr>
        <w:rFonts w:ascii="Wingdings" w:hAnsi="Wingdings" w:cs="Wingdings" w:hint="default"/>
      </w:rPr>
    </w:lvl>
    <w:lvl w:ilvl="6" w:tplc="F68A910C">
      <w:start w:val="1"/>
      <w:numFmt w:val="bullet"/>
      <w:lvlText w:val=""/>
      <w:lvlJc w:val="left"/>
      <w:pPr>
        <w:ind w:left="5040" w:hanging="360"/>
      </w:pPr>
      <w:rPr>
        <w:rFonts w:ascii="Symbol" w:hAnsi="Symbol" w:cs="Symbol" w:hint="default"/>
      </w:rPr>
    </w:lvl>
    <w:lvl w:ilvl="7" w:tplc="2278A378">
      <w:start w:val="1"/>
      <w:numFmt w:val="bullet"/>
      <w:lvlText w:val="o"/>
      <w:lvlJc w:val="left"/>
      <w:pPr>
        <w:ind w:left="5760" w:hanging="360"/>
      </w:pPr>
      <w:rPr>
        <w:rFonts w:ascii="Courier New" w:hAnsi="Courier New" w:cs="Courier New" w:hint="default"/>
      </w:rPr>
    </w:lvl>
    <w:lvl w:ilvl="8" w:tplc="B1A494BA">
      <w:start w:val="1"/>
      <w:numFmt w:val="bullet"/>
      <w:lvlText w:val=""/>
      <w:lvlJc w:val="left"/>
      <w:pPr>
        <w:ind w:left="6480" w:hanging="360"/>
      </w:pPr>
      <w:rPr>
        <w:rFonts w:ascii="Wingdings" w:hAnsi="Wingdings" w:cs="Wingdings" w:hint="default"/>
      </w:rPr>
    </w:lvl>
  </w:abstractNum>
  <w:abstractNum w:abstractNumId="23" w15:restartNumberingAfterBreak="0">
    <w:nsid w:val="547271E2"/>
    <w:multiLevelType w:val="hybridMultilevel"/>
    <w:tmpl w:val="86FE1CEC"/>
    <w:lvl w:ilvl="0" w:tplc="FCD64CA8">
      <w:start w:val="1"/>
      <w:numFmt w:val="bullet"/>
      <w:lvlText w:val=""/>
      <w:lvlJc w:val="left"/>
      <w:pPr>
        <w:ind w:left="720" w:hanging="360"/>
      </w:pPr>
      <w:rPr>
        <w:rFonts w:ascii="Symbol" w:hAnsi="Symbol" w:cs="Symbol" w:hint="default"/>
        <w:sz w:val="18"/>
        <w:szCs w:val="18"/>
      </w:rPr>
    </w:lvl>
    <w:lvl w:ilvl="1" w:tplc="5B16CADC">
      <w:start w:val="1"/>
      <w:numFmt w:val="bullet"/>
      <w:lvlText w:val="o"/>
      <w:lvlJc w:val="left"/>
      <w:pPr>
        <w:ind w:left="1440" w:hanging="360"/>
      </w:pPr>
      <w:rPr>
        <w:rFonts w:ascii="Courier New" w:hAnsi="Courier New" w:cs="Courier New" w:hint="default"/>
      </w:rPr>
    </w:lvl>
    <w:lvl w:ilvl="2" w:tplc="D11CB642">
      <w:start w:val="1"/>
      <w:numFmt w:val="bullet"/>
      <w:lvlText w:val=""/>
      <w:lvlJc w:val="left"/>
      <w:pPr>
        <w:ind w:left="2160" w:hanging="360"/>
      </w:pPr>
      <w:rPr>
        <w:rFonts w:ascii="Wingdings" w:hAnsi="Wingdings" w:cs="Wingdings" w:hint="default"/>
      </w:rPr>
    </w:lvl>
    <w:lvl w:ilvl="3" w:tplc="A48E87F4">
      <w:start w:val="1"/>
      <w:numFmt w:val="bullet"/>
      <w:lvlText w:val=""/>
      <w:lvlJc w:val="left"/>
      <w:pPr>
        <w:ind w:left="2880" w:hanging="360"/>
      </w:pPr>
      <w:rPr>
        <w:rFonts w:ascii="Symbol" w:hAnsi="Symbol" w:cs="Symbol" w:hint="default"/>
      </w:rPr>
    </w:lvl>
    <w:lvl w:ilvl="4" w:tplc="45621E8C">
      <w:start w:val="1"/>
      <w:numFmt w:val="bullet"/>
      <w:lvlText w:val="o"/>
      <w:lvlJc w:val="left"/>
      <w:pPr>
        <w:ind w:left="3600" w:hanging="360"/>
      </w:pPr>
      <w:rPr>
        <w:rFonts w:ascii="Courier New" w:hAnsi="Courier New" w:cs="Courier New" w:hint="default"/>
      </w:rPr>
    </w:lvl>
    <w:lvl w:ilvl="5" w:tplc="2CBCA51E">
      <w:start w:val="1"/>
      <w:numFmt w:val="bullet"/>
      <w:lvlText w:val=""/>
      <w:lvlJc w:val="left"/>
      <w:pPr>
        <w:ind w:left="4320" w:hanging="360"/>
      </w:pPr>
      <w:rPr>
        <w:rFonts w:ascii="Wingdings" w:hAnsi="Wingdings" w:cs="Wingdings" w:hint="default"/>
      </w:rPr>
    </w:lvl>
    <w:lvl w:ilvl="6" w:tplc="FFFCE9AA">
      <w:start w:val="1"/>
      <w:numFmt w:val="bullet"/>
      <w:lvlText w:val=""/>
      <w:lvlJc w:val="left"/>
      <w:pPr>
        <w:ind w:left="5040" w:hanging="360"/>
      </w:pPr>
      <w:rPr>
        <w:rFonts w:ascii="Symbol" w:hAnsi="Symbol" w:cs="Symbol" w:hint="default"/>
      </w:rPr>
    </w:lvl>
    <w:lvl w:ilvl="7" w:tplc="AA7E0F8C">
      <w:start w:val="1"/>
      <w:numFmt w:val="bullet"/>
      <w:lvlText w:val="o"/>
      <w:lvlJc w:val="left"/>
      <w:pPr>
        <w:ind w:left="5760" w:hanging="360"/>
      </w:pPr>
      <w:rPr>
        <w:rFonts w:ascii="Courier New" w:hAnsi="Courier New" w:cs="Courier New" w:hint="default"/>
      </w:rPr>
    </w:lvl>
    <w:lvl w:ilvl="8" w:tplc="DF1CC6E6">
      <w:start w:val="1"/>
      <w:numFmt w:val="bullet"/>
      <w:lvlText w:val=""/>
      <w:lvlJc w:val="left"/>
      <w:pPr>
        <w:ind w:left="6480" w:hanging="360"/>
      </w:pPr>
      <w:rPr>
        <w:rFonts w:ascii="Wingdings" w:hAnsi="Wingdings" w:cs="Wingdings" w:hint="default"/>
      </w:rPr>
    </w:lvl>
  </w:abstractNum>
  <w:abstractNum w:abstractNumId="24" w15:restartNumberingAfterBreak="0">
    <w:nsid w:val="58602D38"/>
    <w:multiLevelType w:val="hybridMultilevel"/>
    <w:tmpl w:val="036C9C30"/>
    <w:lvl w:ilvl="0" w:tplc="76CAC2C0">
      <w:start w:val="1"/>
      <w:numFmt w:val="decimal"/>
      <w:lvlText w:val="%1."/>
      <w:lvlJc w:val="left"/>
      <w:pPr>
        <w:ind w:left="720" w:hanging="360"/>
      </w:pPr>
      <w:rPr>
        <w:rFonts w:ascii="Arial" w:hAnsi="Arial" w:cs="Arial" w:hint="default"/>
        <w:sz w:val="18"/>
        <w:szCs w:val="18"/>
      </w:rPr>
    </w:lvl>
    <w:lvl w:ilvl="1" w:tplc="D8D29F42">
      <w:start w:val="1"/>
      <w:numFmt w:val="decimal"/>
      <w:lvlText w:val="%2."/>
      <w:lvlJc w:val="left"/>
      <w:pPr>
        <w:ind w:left="1440" w:hanging="360"/>
      </w:pPr>
    </w:lvl>
    <w:lvl w:ilvl="2" w:tplc="1F123F34">
      <w:start w:val="1"/>
      <w:numFmt w:val="decimal"/>
      <w:lvlText w:val="%3."/>
      <w:lvlJc w:val="left"/>
      <w:pPr>
        <w:ind w:left="2160" w:hanging="360"/>
      </w:pPr>
    </w:lvl>
    <w:lvl w:ilvl="3" w:tplc="3F4E0628">
      <w:start w:val="1"/>
      <w:numFmt w:val="decimal"/>
      <w:lvlText w:val="%4."/>
      <w:lvlJc w:val="left"/>
      <w:pPr>
        <w:ind w:left="2880" w:hanging="360"/>
      </w:pPr>
    </w:lvl>
    <w:lvl w:ilvl="4" w:tplc="6784B158">
      <w:start w:val="1"/>
      <w:numFmt w:val="decimal"/>
      <w:lvlText w:val="%5."/>
      <w:lvlJc w:val="left"/>
      <w:pPr>
        <w:ind w:left="3600" w:hanging="360"/>
      </w:pPr>
    </w:lvl>
    <w:lvl w:ilvl="5" w:tplc="122A35DA">
      <w:start w:val="1"/>
      <w:numFmt w:val="decimal"/>
      <w:lvlText w:val="%6."/>
      <w:lvlJc w:val="left"/>
      <w:pPr>
        <w:ind w:left="4320" w:hanging="360"/>
      </w:pPr>
    </w:lvl>
    <w:lvl w:ilvl="6" w:tplc="32F0A7D4">
      <w:start w:val="1"/>
      <w:numFmt w:val="decimal"/>
      <w:lvlText w:val="%7."/>
      <w:lvlJc w:val="left"/>
      <w:pPr>
        <w:ind w:left="5040" w:hanging="360"/>
      </w:pPr>
    </w:lvl>
    <w:lvl w:ilvl="7" w:tplc="1D7C9890">
      <w:start w:val="1"/>
      <w:numFmt w:val="decimal"/>
      <w:lvlText w:val="%8."/>
      <w:lvlJc w:val="left"/>
      <w:pPr>
        <w:ind w:left="5760" w:hanging="360"/>
      </w:pPr>
    </w:lvl>
    <w:lvl w:ilvl="8" w:tplc="72E88DE8">
      <w:start w:val="1"/>
      <w:numFmt w:val="decimal"/>
      <w:lvlText w:val="%9."/>
      <w:lvlJc w:val="left"/>
      <w:pPr>
        <w:ind w:left="6480" w:hanging="360"/>
      </w:pPr>
    </w:lvl>
  </w:abstractNum>
  <w:abstractNum w:abstractNumId="25" w15:restartNumberingAfterBreak="0">
    <w:nsid w:val="5B1F7BF2"/>
    <w:multiLevelType w:val="hybridMultilevel"/>
    <w:tmpl w:val="91423A3A"/>
    <w:lvl w:ilvl="0" w:tplc="17D83A96">
      <w:start w:val="1"/>
      <w:numFmt w:val="bullet"/>
      <w:lvlText w:val=""/>
      <w:lvlJc w:val="left"/>
      <w:pPr>
        <w:ind w:left="720" w:hanging="360"/>
      </w:pPr>
      <w:rPr>
        <w:rFonts w:ascii="Symbol" w:hAnsi="Symbol" w:cs="Symbol" w:hint="default"/>
        <w:sz w:val="18"/>
        <w:szCs w:val="18"/>
      </w:rPr>
    </w:lvl>
    <w:lvl w:ilvl="1" w:tplc="FF66944C">
      <w:start w:val="1"/>
      <w:numFmt w:val="bullet"/>
      <w:lvlText w:val="o"/>
      <w:lvlJc w:val="left"/>
      <w:pPr>
        <w:ind w:left="1440" w:hanging="360"/>
      </w:pPr>
      <w:rPr>
        <w:rFonts w:ascii="Courier New" w:hAnsi="Courier New" w:cs="Courier New" w:hint="default"/>
      </w:rPr>
    </w:lvl>
    <w:lvl w:ilvl="2" w:tplc="D0ACEB5C">
      <w:start w:val="1"/>
      <w:numFmt w:val="bullet"/>
      <w:lvlText w:val=""/>
      <w:lvlJc w:val="left"/>
      <w:pPr>
        <w:ind w:left="2160" w:hanging="360"/>
      </w:pPr>
      <w:rPr>
        <w:rFonts w:ascii="Wingdings" w:hAnsi="Wingdings" w:cs="Wingdings" w:hint="default"/>
      </w:rPr>
    </w:lvl>
    <w:lvl w:ilvl="3" w:tplc="A8263F1C">
      <w:start w:val="1"/>
      <w:numFmt w:val="bullet"/>
      <w:lvlText w:val=""/>
      <w:lvlJc w:val="left"/>
      <w:pPr>
        <w:ind w:left="2880" w:hanging="360"/>
      </w:pPr>
      <w:rPr>
        <w:rFonts w:ascii="Symbol" w:hAnsi="Symbol" w:cs="Symbol" w:hint="default"/>
      </w:rPr>
    </w:lvl>
    <w:lvl w:ilvl="4" w:tplc="62689BBA">
      <w:start w:val="1"/>
      <w:numFmt w:val="bullet"/>
      <w:lvlText w:val="o"/>
      <w:lvlJc w:val="left"/>
      <w:pPr>
        <w:ind w:left="3600" w:hanging="360"/>
      </w:pPr>
      <w:rPr>
        <w:rFonts w:ascii="Courier New" w:hAnsi="Courier New" w:cs="Courier New" w:hint="default"/>
      </w:rPr>
    </w:lvl>
    <w:lvl w:ilvl="5" w:tplc="B964E5CC">
      <w:start w:val="1"/>
      <w:numFmt w:val="bullet"/>
      <w:lvlText w:val=""/>
      <w:lvlJc w:val="left"/>
      <w:pPr>
        <w:ind w:left="4320" w:hanging="360"/>
      </w:pPr>
      <w:rPr>
        <w:rFonts w:ascii="Wingdings" w:hAnsi="Wingdings" w:cs="Wingdings" w:hint="default"/>
      </w:rPr>
    </w:lvl>
    <w:lvl w:ilvl="6" w:tplc="556A3816">
      <w:start w:val="1"/>
      <w:numFmt w:val="bullet"/>
      <w:lvlText w:val=""/>
      <w:lvlJc w:val="left"/>
      <w:pPr>
        <w:ind w:left="5040" w:hanging="360"/>
      </w:pPr>
      <w:rPr>
        <w:rFonts w:ascii="Symbol" w:hAnsi="Symbol" w:cs="Symbol" w:hint="default"/>
      </w:rPr>
    </w:lvl>
    <w:lvl w:ilvl="7" w:tplc="1E0AB2BC">
      <w:start w:val="1"/>
      <w:numFmt w:val="bullet"/>
      <w:lvlText w:val="o"/>
      <w:lvlJc w:val="left"/>
      <w:pPr>
        <w:ind w:left="5760" w:hanging="360"/>
      </w:pPr>
      <w:rPr>
        <w:rFonts w:ascii="Courier New" w:hAnsi="Courier New" w:cs="Courier New" w:hint="default"/>
      </w:rPr>
    </w:lvl>
    <w:lvl w:ilvl="8" w:tplc="451A66A0">
      <w:start w:val="1"/>
      <w:numFmt w:val="bullet"/>
      <w:lvlText w:val=""/>
      <w:lvlJc w:val="left"/>
      <w:pPr>
        <w:ind w:left="6480" w:hanging="360"/>
      </w:pPr>
      <w:rPr>
        <w:rFonts w:ascii="Wingdings" w:hAnsi="Wingdings" w:cs="Wingdings" w:hint="default"/>
      </w:rPr>
    </w:lvl>
  </w:abstractNum>
  <w:abstractNum w:abstractNumId="26" w15:restartNumberingAfterBreak="0">
    <w:nsid w:val="5B6339E6"/>
    <w:multiLevelType w:val="hybridMultilevel"/>
    <w:tmpl w:val="F080FE20"/>
    <w:lvl w:ilvl="0" w:tplc="D160D286">
      <w:start w:val="1"/>
      <w:numFmt w:val="bullet"/>
      <w:lvlText w:val=""/>
      <w:lvlJc w:val="left"/>
      <w:pPr>
        <w:ind w:left="720" w:hanging="360"/>
      </w:pPr>
      <w:rPr>
        <w:rFonts w:ascii="Symbol" w:hAnsi="Symbol" w:cs="Symbol" w:hint="default"/>
        <w:sz w:val="18"/>
        <w:szCs w:val="18"/>
      </w:rPr>
    </w:lvl>
    <w:lvl w:ilvl="1" w:tplc="0DF81FAE">
      <w:start w:val="1"/>
      <w:numFmt w:val="bullet"/>
      <w:lvlText w:val="o"/>
      <w:lvlJc w:val="left"/>
      <w:pPr>
        <w:ind w:left="1440" w:hanging="360"/>
      </w:pPr>
      <w:rPr>
        <w:rFonts w:ascii="Courier New" w:hAnsi="Courier New" w:cs="Courier New" w:hint="default"/>
      </w:rPr>
    </w:lvl>
    <w:lvl w:ilvl="2" w:tplc="D562C4BC">
      <w:start w:val="1"/>
      <w:numFmt w:val="bullet"/>
      <w:lvlText w:val=""/>
      <w:lvlJc w:val="left"/>
      <w:pPr>
        <w:ind w:left="2160" w:hanging="360"/>
      </w:pPr>
      <w:rPr>
        <w:rFonts w:ascii="Wingdings" w:hAnsi="Wingdings" w:cs="Wingdings" w:hint="default"/>
      </w:rPr>
    </w:lvl>
    <w:lvl w:ilvl="3" w:tplc="0338D0C6">
      <w:start w:val="1"/>
      <w:numFmt w:val="bullet"/>
      <w:lvlText w:val=""/>
      <w:lvlJc w:val="left"/>
      <w:pPr>
        <w:ind w:left="2880" w:hanging="360"/>
      </w:pPr>
      <w:rPr>
        <w:rFonts w:ascii="Symbol" w:hAnsi="Symbol" w:cs="Symbol" w:hint="default"/>
      </w:rPr>
    </w:lvl>
    <w:lvl w:ilvl="4" w:tplc="C9D0BEA6">
      <w:start w:val="1"/>
      <w:numFmt w:val="bullet"/>
      <w:lvlText w:val="o"/>
      <w:lvlJc w:val="left"/>
      <w:pPr>
        <w:ind w:left="3600" w:hanging="360"/>
      </w:pPr>
      <w:rPr>
        <w:rFonts w:ascii="Courier New" w:hAnsi="Courier New" w:cs="Courier New" w:hint="default"/>
      </w:rPr>
    </w:lvl>
    <w:lvl w:ilvl="5" w:tplc="577A3FC2">
      <w:start w:val="1"/>
      <w:numFmt w:val="bullet"/>
      <w:lvlText w:val=""/>
      <w:lvlJc w:val="left"/>
      <w:pPr>
        <w:ind w:left="4320" w:hanging="360"/>
      </w:pPr>
      <w:rPr>
        <w:rFonts w:ascii="Wingdings" w:hAnsi="Wingdings" w:cs="Wingdings" w:hint="default"/>
      </w:rPr>
    </w:lvl>
    <w:lvl w:ilvl="6" w:tplc="7848C2B4">
      <w:start w:val="1"/>
      <w:numFmt w:val="bullet"/>
      <w:lvlText w:val=""/>
      <w:lvlJc w:val="left"/>
      <w:pPr>
        <w:ind w:left="5040" w:hanging="360"/>
      </w:pPr>
      <w:rPr>
        <w:rFonts w:ascii="Symbol" w:hAnsi="Symbol" w:cs="Symbol" w:hint="default"/>
      </w:rPr>
    </w:lvl>
    <w:lvl w:ilvl="7" w:tplc="FCCCB680">
      <w:start w:val="1"/>
      <w:numFmt w:val="bullet"/>
      <w:lvlText w:val="o"/>
      <w:lvlJc w:val="left"/>
      <w:pPr>
        <w:ind w:left="5760" w:hanging="360"/>
      </w:pPr>
      <w:rPr>
        <w:rFonts w:ascii="Courier New" w:hAnsi="Courier New" w:cs="Courier New" w:hint="default"/>
      </w:rPr>
    </w:lvl>
    <w:lvl w:ilvl="8" w:tplc="D808595E">
      <w:start w:val="1"/>
      <w:numFmt w:val="bullet"/>
      <w:lvlText w:val=""/>
      <w:lvlJc w:val="left"/>
      <w:pPr>
        <w:ind w:left="6480" w:hanging="360"/>
      </w:pPr>
      <w:rPr>
        <w:rFonts w:ascii="Wingdings" w:hAnsi="Wingdings" w:cs="Wingdings" w:hint="default"/>
      </w:rPr>
    </w:lvl>
  </w:abstractNum>
  <w:abstractNum w:abstractNumId="27" w15:restartNumberingAfterBreak="0">
    <w:nsid w:val="5C6268E9"/>
    <w:multiLevelType w:val="hybridMultilevel"/>
    <w:tmpl w:val="E96ED000"/>
    <w:lvl w:ilvl="0" w:tplc="336C2F2A">
      <w:start w:val="1"/>
      <w:numFmt w:val="bullet"/>
      <w:lvlText w:val=""/>
      <w:lvlJc w:val="left"/>
      <w:pPr>
        <w:ind w:left="720" w:hanging="360"/>
      </w:pPr>
      <w:rPr>
        <w:rFonts w:ascii="Symbol" w:hAnsi="Symbol" w:cs="Symbol" w:hint="default"/>
        <w:sz w:val="18"/>
        <w:szCs w:val="18"/>
      </w:rPr>
    </w:lvl>
    <w:lvl w:ilvl="1" w:tplc="BB402B82">
      <w:start w:val="1"/>
      <w:numFmt w:val="bullet"/>
      <w:lvlText w:val="o"/>
      <w:lvlJc w:val="left"/>
      <w:pPr>
        <w:ind w:left="1440" w:hanging="360"/>
      </w:pPr>
      <w:rPr>
        <w:rFonts w:ascii="Courier New" w:hAnsi="Courier New" w:cs="Courier New" w:hint="default"/>
      </w:rPr>
    </w:lvl>
    <w:lvl w:ilvl="2" w:tplc="A54CCD12">
      <w:start w:val="1"/>
      <w:numFmt w:val="bullet"/>
      <w:lvlText w:val=""/>
      <w:lvlJc w:val="left"/>
      <w:pPr>
        <w:ind w:left="2160" w:hanging="360"/>
      </w:pPr>
      <w:rPr>
        <w:rFonts w:ascii="Wingdings" w:hAnsi="Wingdings" w:cs="Wingdings" w:hint="default"/>
      </w:rPr>
    </w:lvl>
    <w:lvl w:ilvl="3" w:tplc="AA224A36">
      <w:start w:val="1"/>
      <w:numFmt w:val="bullet"/>
      <w:lvlText w:val=""/>
      <w:lvlJc w:val="left"/>
      <w:pPr>
        <w:ind w:left="2880" w:hanging="360"/>
      </w:pPr>
      <w:rPr>
        <w:rFonts w:ascii="Symbol" w:hAnsi="Symbol" w:cs="Symbol" w:hint="default"/>
      </w:rPr>
    </w:lvl>
    <w:lvl w:ilvl="4" w:tplc="46F6C8EE">
      <w:start w:val="1"/>
      <w:numFmt w:val="bullet"/>
      <w:lvlText w:val="o"/>
      <w:lvlJc w:val="left"/>
      <w:pPr>
        <w:ind w:left="3600" w:hanging="360"/>
      </w:pPr>
      <w:rPr>
        <w:rFonts w:ascii="Courier New" w:hAnsi="Courier New" w:cs="Courier New" w:hint="default"/>
      </w:rPr>
    </w:lvl>
    <w:lvl w:ilvl="5" w:tplc="F56E1B5E">
      <w:start w:val="1"/>
      <w:numFmt w:val="bullet"/>
      <w:lvlText w:val=""/>
      <w:lvlJc w:val="left"/>
      <w:pPr>
        <w:ind w:left="4320" w:hanging="360"/>
      </w:pPr>
      <w:rPr>
        <w:rFonts w:ascii="Wingdings" w:hAnsi="Wingdings" w:cs="Wingdings" w:hint="default"/>
      </w:rPr>
    </w:lvl>
    <w:lvl w:ilvl="6" w:tplc="43463690">
      <w:start w:val="1"/>
      <w:numFmt w:val="bullet"/>
      <w:lvlText w:val=""/>
      <w:lvlJc w:val="left"/>
      <w:pPr>
        <w:ind w:left="5040" w:hanging="360"/>
      </w:pPr>
      <w:rPr>
        <w:rFonts w:ascii="Symbol" w:hAnsi="Symbol" w:cs="Symbol" w:hint="default"/>
      </w:rPr>
    </w:lvl>
    <w:lvl w:ilvl="7" w:tplc="BCAA65F4">
      <w:start w:val="1"/>
      <w:numFmt w:val="bullet"/>
      <w:lvlText w:val="o"/>
      <w:lvlJc w:val="left"/>
      <w:pPr>
        <w:ind w:left="5760" w:hanging="360"/>
      </w:pPr>
      <w:rPr>
        <w:rFonts w:ascii="Courier New" w:hAnsi="Courier New" w:cs="Courier New" w:hint="default"/>
      </w:rPr>
    </w:lvl>
    <w:lvl w:ilvl="8" w:tplc="A536744E">
      <w:start w:val="1"/>
      <w:numFmt w:val="bullet"/>
      <w:lvlText w:val=""/>
      <w:lvlJc w:val="left"/>
      <w:pPr>
        <w:ind w:left="6480" w:hanging="360"/>
      </w:pPr>
      <w:rPr>
        <w:rFonts w:ascii="Wingdings" w:hAnsi="Wingdings" w:cs="Wingdings" w:hint="default"/>
      </w:rPr>
    </w:lvl>
  </w:abstractNum>
  <w:abstractNum w:abstractNumId="28" w15:restartNumberingAfterBreak="0">
    <w:nsid w:val="5C951B09"/>
    <w:multiLevelType w:val="hybridMultilevel"/>
    <w:tmpl w:val="CC845900"/>
    <w:lvl w:ilvl="0" w:tplc="BC8E3F24">
      <w:start w:val="1"/>
      <w:numFmt w:val="bullet"/>
      <w:lvlText w:val=""/>
      <w:lvlJc w:val="left"/>
      <w:pPr>
        <w:ind w:left="720" w:hanging="360"/>
      </w:pPr>
      <w:rPr>
        <w:rFonts w:ascii="Symbol" w:hAnsi="Symbol" w:cs="Symbol" w:hint="default"/>
        <w:sz w:val="18"/>
        <w:szCs w:val="18"/>
      </w:rPr>
    </w:lvl>
    <w:lvl w:ilvl="1" w:tplc="C4C68BE0">
      <w:start w:val="1"/>
      <w:numFmt w:val="bullet"/>
      <w:lvlText w:val="o"/>
      <w:lvlJc w:val="left"/>
      <w:pPr>
        <w:ind w:left="1440" w:hanging="360"/>
      </w:pPr>
      <w:rPr>
        <w:rFonts w:ascii="Courier New" w:hAnsi="Courier New" w:cs="Courier New" w:hint="default"/>
      </w:rPr>
    </w:lvl>
    <w:lvl w:ilvl="2" w:tplc="9C42F78A">
      <w:start w:val="1"/>
      <w:numFmt w:val="bullet"/>
      <w:lvlText w:val=""/>
      <w:lvlJc w:val="left"/>
      <w:pPr>
        <w:ind w:left="2160" w:hanging="360"/>
      </w:pPr>
      <w:rPr>
        <w:rFonts w:ascii="Wingdings" w:hAnsi="Wingdings" w:cs="Wingdings" w:hint="default"/>
      </w:rPr>
    </w:lvl>
    <w:lvl w:ilvl="3" w:tplc="F170E11C">
      <w:start w:val="1"/>
      <w:numFmt w:val="bullet"/>
      <w:lvlText w:val=""/>
      <w:lvlJc w:val="left"/>
      <w:pPr>
        <w:ind w:left="2880" w:hanging="360"/>
      </w:pPr>
      <w:rPr>
        <w:rFonts w:ascii="Symbol" w:hAnsi="Symbol" w:cs="Symbol" w:hint="default"/>
      </w:rPr>
    </w:lvl>
    <w:lvl w:ilvl="4" w:tplc="99F6D9D0">
      <w:start w:val="1"/>
      <w:numFmt w:val="bullet"/>
      <w:lvlText w:val="o"/>
      <w:lvlJc w:val="left"/>
      <w:pPr>
        <w:ind w:left="3600" w:hanging="360"/>
      </w:pPr>
      <w:rPr>
        <w:rFonts w:ascii="Courier New" w:hAnsi="Courier New" w:cs="Courier New" w:hint="default"/>
      </w:rPr>
    </w:lvl>
    <w:lvl w:ilvl="5" w:tplc="BFC0C9AE">
      <w:start w:val="1"/>
      <w:numFmt w:val="bullet"/>
      <w:lvlText w:val=""/>
      <w:lvlJc w:val="left"/>
      <w:pPr>
        <w:ind w:left="4320" w:hanging="360"/>
      </w:pPr>
      <w:rPr>
        <w:rFonts w:ascii="Wingdings" w:hAnsi="Wingdings" w:cs="Wingdings" w:hint="default"/>
      </w:rPr>
    </w:lvl>
    <w:lvl w:ilvl="6" w:tplc="9E76C1DC">
      <w:start w:val="1"/>
      <w:numFmt w:val="bullet"/>
      <w:lvlText w:val=""/>
      <w:lvlJc w:val="left"/>
      <w:pPr>
        <w:ind w:left="5040" w:hanging="360"/>
      </w:pPr>
      <w:rPr>
        <w:rFonts w:ascii="Symbol" w:hAnsi="Symbol" w:cs="Symbol" w:hint="default"/>
      </w:rPr>
    </w:lvl>
    <w:lvl w:ilvl="7" w:tplc="C406BF10">
      <w:start w:val="1"/>
      <w:numFmt w:val="bullet"/>
      <w:lvlText w:val="o"/>
      <w:lvlJc w:val="left"/>
      <w:pPr>
        <w:ind w:left="5760" w:hanging="360"/>
      </w:pPr>
      <w:rPr>
        <w:rFonts w:ascii="Courier New" w:hAnsi="Courier New" w:cs="Courier New" w:hint="default"/>
      </w:rPr>
    </w:lvl>
    <w:lvl w:ilvl="8" w:tplc="6120A1AE">
      <w:start w:val="1"/>
      <w:numFmt w:val="bullet"/>
      <w:lvlText w:val=""/>
      <w:lvlJc w:val="left"/>
      <w:pPr>
        <w:ind w:left="6480" w:hanging="360"/>
      </w:pPr>
      <w:rPr>
        <w:rFonts w:ascii="Wingdings" w:hAnsi="Wingdings" w:cs="Wingdings" w:hint="default"/>
      </w:rPr>
    </w:lvl>
  </w:abstractNum>
  <w:abstractNum w:abstractNumId="29" w15:restartNumberingAfterBreak="0">
    <w:nsid w:val="5D9E4B31"/>
    <w:multiLevelType w:val="hybridMultilevel"/>
    <w:tmpl w:val="CE5EAC60"/>
    <w:lvl w:ilvl="0" w:tplc="7DD0FD14">
      <w:start w:val="1"/>
      <w:numFmt w:val="bullet"/>
      <w:lvlText w:val=""/>
      <w:lvlJc w:val="left"/>
      <w:pPr>
        <w:ind w:left="720" w:hanging="360"/>
      </w:pPr>
      <w:rPr>
        <w:rFonts w:ascii="Symbol" w:hAnsi="Symbol" w:cs="Symbol" w:hint="default"/>
        <w:sz w:val="18"/>
        <w:szCs w:val="18"/>
      </w:rPr>
    </w:lvl>
    <w:lvl w:ilvl="1" w:tplc="B5B0AC44">
      <w:start w:val="1"/>
      <w:numFmt w:val="bullet"/>
      <w:lvlText w:val="o"/>
      <w:lvlJc w:val="left"/>
      <w:pPr>
        <w:ind w:left="1440" w:hanging="360"/>
      </w:pPr>
      <w:rPr>
        <w:rFonts w:ascii="Courier New" w:hAnsi="Courier New" w:cs="Courier New" w:hint="default"/>
      </w:rPr>
    </w:lvl>
    <w:lvl w:ilvl="2" w:tplc="4406204A">
      <w:start w:val="1"/>
      <w:numFmt w:val="bullet"/>
      <w:lvlText w:val=""/>
      <w:lvlJc w:val="left"/>
      <w:pPr>
        <w:ind w:left="2160" w:hanging="360"/>
      </w:pPr>
      <w:rPr>
        <w:rFonts w:ascii="Wingdings" w:hAnsi="Wingdings" w:cs="Wingdings" w:hint="default"/>
      </w:rPr>
    </w:lvl>
    <w:lvl w:ilvl="3" w:tplc="1F069E1E">
      <w:start w:val="1"/>
      <w:numFmt w:val="bullet"/>
      <w:lvlText w:val=""/>
      <w:lvlJc w:val="left"/>
      <w:pPr>
        <w:ind w:left="2880" w:hanging="360"/>
      </w:pPr>
      <w:rPr>
        <w:rFonts w:ascii="Symbol" w:hAnsi="Symbol" w:cs="Symbol" w:hint="default"/>
      </w:rPr>
    </w:lvl>
    <w:lvl w:ilvl="4" w:tplc="6D6ADDFC">
      <w:start w:val="1"/>
      <w:numFmt w:val="bullet"/>
      <w:lvlText w:val="o"/>
      <w:lvlJc w:val="left"/>
      <w:pPr>
        <w:ind w:left="3600" w:hanging="360"/>
      </w:pPr>
      <w:rPr>
        <w:rFonts w:ascii="Courier New" w:hAnsi="Courier New" w:cs="Courier New" w:hint="default"/>
      </w:rPr>
    </w:lvl>
    <w:lvl w:ilvl="5" w:tplc="C634753E">
      <w:start w:val="1"/>
      <w:numFmt w:val="bullet"/>
      <w:lvlText w:val=""/>
      <w:lvlJc w:val="left"/>
      <w:pPr>
        <w:ind w:left="4320" w:hanging="360"/>
      </w:pPr>
      <w:rPr>
        <w:rFonts w:ascii="Wingdings" w:hAnsi="Wingdings" w:cs="Wingdings" w:hint="default"/>
      </w:rPr>
    </w:lvl>
    <w:lvl w:ilvl="6" w:tplc="492C9FC8">
      <w:start w:val="1"/>
      <w:numFmt w:val="bullet"/>
      <w:lvlText w:val=""/>
      <w:lvlJc w:val="left"/>
      <w:pPr>
        <w:ind w:left="5040" w:hanging="360"/>
      </w:pPr>
      <w:rPr>
        <w:rFonts w:ascii="Symbol" w:hAnsi="Symbol" w:cs="Symbol" w:hint="default"/>
      </w:rPr>
    </w:lvl>
    <w:lvl w:ilvl="7" w:tplc="59207898">
      <w:start w:val="1"/>
      <w:numFmt w:val="bullet"/>
      <w:lvlText w:val="o"/>
      <w:lvlJc w:val="left"/>
      <w:pPr>
        <w:ind w:left="5760" w:hanging="360"/>
      </w:pPr>
      <w:rPr>
        <w:rFonts w:ascii="Courier New" w:hAnsi="Courier New" w:cs="Courier New" w:hint="default"/>
      </w:rPr>
    </w:lvl>
    <w:lvl w:ilvl="8" w:tplc="E850F28A">
      <w:start w:val="1"/>
      <w:numFmt w:val="bullet"/>
      <w:lvlText w:val=""/>
      <w:lvlJc w:val="left"/>
      <w:pPr>
        <w:ind w:left="6480" w:hanging="360"/>
      </w:pPr>
      <w:rPr>
        <w:rFonts w:ascii="Wingdings" w:hAnsi="Wingdings" w:cs="Wingdings" w:hint="default"/>
      </w:rPr>
    </w:lvl>
  </w:abstractNum>
  <w:abstractNum w:abstractNumId="30" w15:restartNumberingAfterBreak="0">
    <w:nsid w:val="5F6A38B9"/>
    <w:multiLevelType w:val="hybridMultilevel"/>
    <w:tmpl w:val="C4B4AB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6D0E49"/>
    <w:multiLevelType w:val="hybridMultilevel"/>
    <w:tmpl w:val="702A9C94"/>
    <w:lvl w:ilvl="0" w:tplc="72D23B12">
      <w:start w:val="1"/>
      <w:numFmt w:val="bullet"/>
      <w:lvlText w:val=""/>
      <w:lvlJc w:val="left"/>
      <w:pPr>
        <w:ind w:left="720" w:hanging="360"/>
      </w:pPr>
      <w:rPr>
        <w:rFonts w:ascii="Symbol" w:hAnsi="Symbol" w:cs="Symbol" w:hint="default"/>
        <w:sz w:val="18"/>
        <w:szCs w:val="18"/>
      </w:rPr>
    </w:lvl>
    <w:lvl w:ilvl="1" w:tplc="AE046D3C">
      <w:start w:val="1"/>
      <w:numFmt w:val="bullet"/>
      <w:lvlText w:val="o"/>
      <w:lvlJc w:val="left"/>
      <w:pPr>
        <w:ind w:left="1440" w:hanging="360"/>
      </w:pPr>
      <w:rPr>
        <w:rFonts w:ascii="Courier New" w:hAnsi="Courier New" w:cs="Courier New" w:hint="default"/>
      </w:rPr>
    </w:lvl>
    <w:lvl w:ilvl="2" w:tplc="2722C804">
      <w:start w:val="1"/>
      <w:numFmt w:val="bullet"/>
      <w:lvlText w:val=""/>
      <w:lvlJc w:val="left"/>
      <w:pPr>
        <w:ind w:left="2160" w:hanging="360"/>
      </w:pPr>
      <w:rPr>
        <w:rFonts w:ascii="Wingdings" w:hAnsi="Wingdings" w:cs="Wingdings" w:hint="default"/>
      </w:rPr>
    </w:lvl>
    <w:lvl w:ilvl="3" w:tplc="B8BA5A0E">
      <w:start w:val="1"/>
      <w:numFmt w:val="bullet"/>
      <w:lvlText w:val=""/>
      <w:lvlJc w:val="left"/>
      <w:pPr>
        <w:ind w:left="2880" w:hanging="360"/>
      </w:pPr>
      <w:rPr>
        <w:rFonts w:ascii="Symbol" w:hAnsi="Symbol" w:cs="Symbol" w:hint="default"/>
      </w:rPr>
    </w:lvl>
    <w:lvl w:ilvl="4" w:tplc="47E6BEC8">
      <w:start w:val="1"/>
      <w:numFmt w:val="bullet"/>
      <w:lvlText w:val="o"/>
      <w:lvlJc w:val="left"/>
      <w:pPr>
        <w:ind w:left="3600" w:hanging="360"/>
      </w:pPr>
      <w:rPr>
        <w:rFonts w:ascii="Courier New" w:hAnsi="Courier New" w:cs="Courier New" w:hint="default"/>
      </w:rPr>
    </w:lvl>
    <w:lvl w:ilvl="5" w:tplc="7242D630">
      <w:start w:val="1"/>
      <w:numFmt w:val="bullet"/>
      <w:lvlText w:val=""/>
      <w:lvlJc w:val="left"/>
      <w:pPr>
        <w:ind w:left="4320" w:hanging="360"/>
      </w:pPr>
      <w:rPr>
        <w:rFonts w:ascii="Wingdings" w:hAnsi="Wingdings" w:cs="Wingdings" w:hint="default"/>
      </w:rPr>
    </w:lvl>
    <w:lvl w:ilvl="6" w:tplc="83F02FF6">
      <w:start w:val="1"/>
      <w:numFmt w:val="bullet"/>
      <w:lvlText w:val=""/>
      <w:lvlJc w:val="left"/>
      <w:pPr>
        <w:ind w:left="5040" w:hanging="360"/>
      </w:pPr>
      <w:rPr>
        <w:rFonts w:ascii="Symbol" w:hAnsi="Symbol" w:cs="Symbol" w:hint="default"/>
      </w:rPr>
    </w:lvl>
    <w:lvl w:ilvl="7" w:tplc="38DA4EEA">
      <w:start w:val="1"/>
      <w:numFmt w:val="bullet"/>
      <w:lvlText w:val="o"/>
      <w:lvlJc w:val="left"/>
      <w:pPr>
        <w:ind w:left="5760" w:hanging="360"/>
      </w:pPr>
      <w:rPr>
        <w:rFonts w:ascii="Courier New" w:hAnsi="Courier New" w:cs="Courier New" w:hint="default"/>
      </w:rPr>
    </w:lvl>
    <w:lvl w:ilvl="8" w:tplc="FBD0E924">
      <w:start w:val="1"/>
      <w:numFmt w:val="bullet"/>
      <w:lvlText w:val=""/>
      <w:lvlJc w:val="left"/>
      <w:pPr>
        <w:ind w:left="6480" w:hanging="360"/>
      </w:pPr>
      <w:rPr>
        <w:rFonts w:ascii="Wingdings" w:hAnsi="Wingdings" w:cs="Wingdings" w:hint="default"/>
      </w:rPr>
    </w:lvl>
  </w:abstractNum>
  <w:abstractNum w:abstractNumId="32" w15:restartNumberingAfterBreak="0">
    <w:nsid w:val="687C1EB9"/>
    <w:multiLevelType w:val="hybridMultilevel"/>
    <w:tmpl w:val="BB58BEC4"/>
    <w:lvl w:ilvl="0" w:tplc="E6FC07BE">
      <w:start w:val="1"/>
      <w:numFmt w:val="lowerLetter"/>
      <w:lvlText w:val="%1."/>
      <w:lvlJc w:val="left"/>
      <w:pPr>
        <w:ind w:left="720" w:hanging="360"/>
      </w:pPr>
      <w:rPr>
        <w:rFonts w:ascii="Arial" w:hAnsi="Arial" w:cs="Arial" w:hint="default"/>
        <w:sz w:val="18"/>
        <w:szCs w:val="18"/>
      </w:rPr>
    </w:lvl>
    <w:lvl w:ilvl="1" w:tplc="580415EC">
      <w:start w:val="1"/>
      <w:numFmt w:val="lowerLetter"/>
      <w:lvlText w:val="%2."/>
      <w:lvlJc w:val="left"/>
      <w:pPr>
        <w:ind w:left="1440" w:hanging="360"/>
      </w:pPr>
    </w:lvl>
    <w:lvl w:ilvl="2" w:tplc="438EF706">
      <w:start w:val="1"/>
      <w:numFmt w:val="lowerLetter"/>
      <w:lvlText w:val="%3."/>
      <w:lvlJc w:val="left"/>
      <w:pPr>
        <w:ind w:left="2160" w:hanging="360"/>
      </w:pPr>
    </w:lvl>
    <w:lvl w:ilvl="3" w:tplc="62888658">
      <w:start w:val="1"/>
      <w:numFmt w:val="lowerLetter"/>
      <w:lvlText w:val="%4."/>
      <w:lvlJc w:val="left"/>
      <w:pPr>
        <w:ind w:left="2880" w:hanging="360"/>
      </w:pPr>
    </w:lvl>
    <w:lvl w:ilvl="4" w:tplc="65B43C0A">
      <w:start w:val="1"/>
      <w:numFmt w:val="lowerLetter"/>
      <w:lvlText w:val="%5."/>
      <w:lvlJc w:val="left"/>
      <w:pPr>
        <w:ind w:left="3600" w:hanging="360"/>
      </w:pPr>
    </w:lvl>
    <w:lvl w:ilvl="5" w:tplc="952C25BE">
      <w:start w:val="1"/>
      <w:numFmt w:val="lowerLetter"/>
      <w:lvlText w:val="%6."/>
      <w:lvlJc w:val="left"/>
      <w:pPr>
        <w:ind w:left="4320" w:hanging="360"/>
      </w:pPr>
    </w:lvl>
    <w:lvl w:ilvl="6" w:tplc="45183D40">
      <w:start w:val="1"/>
      <w:numFmt w:val="lowerLetter"/>
      <w:lvlText w:val="%7."/>
      <w:lvlJc w:val="left"/>
      <w:pPr>
        <w:ind w:left="5040" w:hanging="360"/>
      </w:pPr>
    </w:lvl>
    <w:lvl w:ilvl="7" w:tplc="546C14F6">
      <w:start w:val="1"/>
      <w:numFmt w:val="lowerLetter"/>
      <w:lvlText w:val="%8."/>
      <w:lvlJc w:val="left"/>
      <w:pPr>
        <w:ind w:left="5760" w:hanging="360"/>
      </w:pPr>
    </w:lvl>
    <w:lvl w:ilvl="8" w:tplc="94982382">
      <w:start w:val="1"/>
      <w:numFmt w:val="lowerLetter"/>
      <w:lvlText w:val="%9."/>
      <w:lvlJc w:val="left"/>
      <w:pPr>
        <w:ind w:left="6480" w:hanging="360"/>
      </w:pPr>
    </w:lvl>
  </w:abstractNum>
  <w:abstractNum w:abstractNumId="33" w15:restartNumberingAfterBreak="0">
    <w:nsid w:val="6B555832"/>
    <w:multiLevelType w:val="hybridMultilevel"/>
    <w:tmpl w:val="61B6E846"/>
    <w:lvl w:ilvl="0" w:tplc="6E029EA2">
      <w:start w:val="1"/>
      <w:numFmt w:val="bullet"/>
      <w:lvlText w:val=""/>
      <w:lvlJc w:val="left"/>
      <w:pPr>
        <w:ind w:left="720" w:hanging="360"/>
      </w:pPr>
      <w:rPr>
        <w:rFonts w:ascii="Symbol" w:hAnsi="Symbol" w:cs="Symbol" w:hint="default"/>
        <w:sz w:val="18"/>
        <w:szCs w:val="18"/>
      </w:rPr>
    </w:lvl>
    <w:lvl w:ilvl="1" w:tplc="2FECD042">
      <w:start w:val="1"/>
      <w:numFmt w:val="bullet"/>
      <w:lvlText w:val="o"/>
      <w:lvlJc w:val="left"/>
      <w:pPr>
        <w:ind w:left="1440" w:hanging="360"/>
      </w:pPr>
      <w:rPr>
        <w:rFonts w:ascii="Courier New" w:hAnsi="Courier New" w:cs="Courier New" w:hint="default"/>
      </w:rPr>
    </w:lvl>
    <w:lvl w:ilvl="2" w:tplc="21004340">
      <w:start w:val="1"/>
      <w:numFmt w:val="bullet"/>
      <w:lvlText w:val=""/>
      <w:lvlJc w:val="left"/>
      <w:pPr>
        <w:ind w:left="2160" w:hanging="360"/>
      </w:pPr>
      <w:rPr>
        <w:rFonts w:ascii="Wingdings" w:hAnsi="Wingdings" w:cs="Wingdings" w:hint="default"/>
      </w:rPr>
    </w:lvl>
    <w:lvl w:ilvl="3" w:tplc="395CEEAA">
      <w:start w:val="1"/>
      <w:numFmt w:val="bullet"/>
      <w:lvlText w:val=""/>
      <w:lvlJc w:val="left"/>
      <w:pPr>
        <w:ind w:left="2880" w:hanging="360"/>
      </w:pPr>
      <w:rPr>
        <w:rFonts w:ascii="Symbol" w:hAnsi="Symbol" w:cs="Symbol" w:hint="default"/>
      </w:rPr>
    </w:lvl>
    <w:lvl w:ilvl="4" w:tplc="70EC95B2">
      <w:start w:val="1"/>
      <w:numFmt w:val="bullet"/>
      <w:lvlText w:val="o"/>
      <w:lvlJc w:val="left"/>
      <w:pPr>
        <w:ind w:left="3600" w:hanging="360"/>
      </w:pPr>
      <w:rPr>
        <w:rFonts w:ascii="Courier New" w:hAnsi="Courier New" w:cs="Courier New" w:hint="default"/>
      </w:rPr>
    </w:lvl>
    <w:lvl w:ilvl="5" w:tplc="530A0AD0">
      <w:start w:val="1"/>
      <w:numFmt w:val="bullet"/>
      <w:lvlText w:val=""/>
      <w:lvlJc w:val="left"/>
      <w:pPr>
        <w:ind w:left="4320" w:hanging="360"/>
      </w:pPr>
      <w:rPr>
        <w:rFonts w:ascii="Wingdings" w:hAnsi="Wingdings" w:cs="Wingdings" w:hint="default"/>
      </w:rPr>
    </w:lvl>
    <w:lvl w:ilvl="6" w:tplc="18E69C7C">
      <w:start w:val="1"/>
      <w:numFmt w:val="bullet"/>
      <w:lvlText w:val=""/>
      <w:lvlJc w:val="left"/>
      <w:pPr>
        <w:ind w:left="5040" w:hanging="360"/>
      </w:pPr>
      <w:rPr>
        <w:rFonts w:ascii="Symbol" w:hAnsi="Symbol" w:cs="Symbol" w:hint="default"/>
      </w:rPr>
    </w:lvl>
    <w:lvl w:ilvl="7" w:tplc="D6F89E78">
      <w:start w:val="1"/>
      <w:numFmt w:val="bullet"/>
      <w:lvlText w:val="o"/>
      <w:lvlJc w:val="left"/>
      <w:pPr>
        <w:ind w:left="5760" w:hanging="360"/>
      </w:pPr>
      <w:rPr>
        <w:rFonts w:ascii="Courier New" w:hAnsi="Courier New" w:cs="Courier New" w:hint="default"/>
      </w:rPr>
    </w:lvl>
    <w:lvl w:ilvl="8" w:tplc="F918A7EE">
      <w:start w:val="1"/>
      <w:numFmt w:val="bullet"/>
      <w:lvlText w:val=""/>
      <w:lvlJc w:val="left"/>
      <w:pPr>
        <w:ind w:left="6480" w:hanging="360"/>
      </w:pPr>
      <w:rPr>
        <w:rFonts w:ascii="Wingdings" w:hAnsi="Wingdings" w:cs="Wingdings" w:hint="default"/>
      </w:rPr>
    </w:lvl>
  </w:abstractNum>
  <w:abstractNum w:abstractNumId="34" w15:restartNumberingAfterBreak="0">
    <w:nsid w:val="6FA906F4"/>
    <w:multiLevelType w:val="hybridMultilevel"/>
    <w:tmpl w:val="E20A3F30"/>
    <w:lvl w:ilvl="0" w:tplc="A77CB72E">
      <w:start w:val="1"/>
      <w:numFmt w:val="bullet"/>
      <w:lvlText w:val=""/>
      <w:lvlJc w:val="left"/>
      <w:pPr>
        <w:ind w:left="720" w:hanging="360"/>
      </w:pPr>
      <w:rPr>
        <w:rFonts w:ascii="Symbol" w:hAnsi="Symbol" w:cs="Symbol" w:hint="default"/>
        <w:sz w:val="24"/>
        <w:szCs w:val="24"/>
      </w:rPr>
    </w:lvl>
    <w:lvl w:ilvl="1" w:tplc="07A0075E">
      <w:start w:val="1"/>
      <w:numFmt w:val="bullet"/>
      <w:lvlText w:val="o"/>
      <w:lvlJc w:val="left"/>
      <w:pPr>
        <w:ind w:left="1440" w:hanging="360"/>
      </w:pPr>
      <w:rPr>
        <w:rFonts w:ascii="Courier New" w:hAnsi="Courier New" w:cs="Courier New" w:hint="default"/>
      </w:rPr>
    </w:lvl>
    <w:lvl w:ilvl="2" w:tplc="187A5A7E">
      <w:start w:val="1"/>
      <w:numFmt w:val="bullet"/>
      <w:lvlText w:val=""/>
      <w:lvlJc w:val="left"/>
      <w:pPr>
        <w:ind w:left="2160" w:hanging="360"/>
      </w:pPr>
      <w:rPr>
        <w:rFonts w:ascii="Wingdings" w:hAnsi="Wingdings" w:cs="Wingdings" w:hint="default"/>
      </w:rPr>
    </w:lvl>
    <w:lvl w:ilvl="3" w:tplc="EDA8F028">
      <w:start w:val="1"/>
      <w:numFmt w:val="bullet"/>
      <w:lvlText w:val=""/>
      <w:lvlJc w:val="left"/>
      <w:pPr>
        <w:ind w:left="2880" w:hanging="360"/>
      </w:pPr>
      <w:rPr>
        <w:rFonts w:ascii="Symbol" w:hAnsi="Symbol" w:cs="Symbol" w:hint="default"/>
      </w:rPr>
    </w:lvl>
    <w:lvl w:ilvl="4" w:tplc="E69A3C5C">
      <w:start w:val="1"/>
      <w:numFmt w:val="bullet"/>
      <w:lvlText w:val="o"/>
      <w:lvlJc w:val="left"/>
      <w:pPr>
        <w:ind w:left="3600" w:hanging="360"/>
      </w:pPr>
      <w:rPr>
        <w:rFonts w:ascii="Courier New" w:hAnsi="Courier New" w:cs="Courier New" w:hint="default"/>
      </w:rPr>
    </w:lvl>
    <w:lvl w:ilvl="5" w:tplc="27764AA8">
      <w:start w:val="1"/>
      <w:numFmt w:val="bullet"/>
      <w:lvlText w:val=""/>
      <w:lvlJc w:val="left"/>
      <w:pPr>
        <w:ind w:left="4320" w:hanging="360"/>
      </w:pPr>
      <w:rPr>
        <w:rFonts w:ascii="Wingdings" w:hAnsi="Wingdings" w:cs="Wingdings" w:hint="default"/>
      </w:rPr>
    </w:lvl>
    <w:lvl w:ilvl="6" w:tplc="A74ED2D6">
      <w:start w:val="1"/>
      <w:numFmt w:val="bullet"/>
      <w:lvlText w:val=""/>
      <w:lvlJc w:val="left"/>
      <w:pPr>
        <w:ind w:left="5040" w:hanging="360"/>
      </w:pPr>
      <w:rPr>
        <w:rFonts w:ascii="Symbol" w:hAnsi="Symbol" w:cs="Symbol" w:hint="default"/>
      </w:rPr>
    </w:lvl>
    <w:lvl w:ilvl="7" w:tplc="07907E4A">
      <w:start w:val="1"/>
      <w:numFmt w:val="bullet"/>
      <w:lvlText w:val="o"/>
      <w:lvlJc w:val="left"/>
      <w:pPr>
        <w:ind w:left="5760" w:hanging="360"/>
      </w:pPr>
      <w:rPr>
        <w:rFonts w:ascii="Courier New" w:hAnsi="Courier New" w:cs="Courier New" w:hint="default"/>
      </w:rPr>
    </w:lvl>
    <w:lvl w:ilvl="8" w:tplc="7E10CEF6">
      <w:start w:val="1"/>
      <w:numFmt w:val="bullet"/>
      <w:lvlText w:val=""/>
      <w:lvlJc w:val="left"/>
      <w:pPr>
        <w:ind w:left="6480" w:hanging="360"/>
      </w:pPr>
      <w:rPr>
        <w:rFonts w:ascii="Wingdings" w:hAnsi="Wingdings" w:cs="Wingdings" w:hint="default"/>
      </w:rPr>
    </w:lvl>
  </w:abstractNum>
  <w:abstractNum w:abstractNumId="35" w15:restartNumberingAfterBreak="0">
    <w:nsid w:val="74E07EEE"/>
    <w:multiLevelType w:val="hybridMultilevel"/>
    <w:tmpl w:val="988A53E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6" w15:restartNumberingAfterBreak="0">
    <w:nsid w:val="76EE5BA1"/>
    <w:multiLevelType w:val="hybridMultilevel"/>
    <w:tmpl w:val="066A832E"/>
    <w:lvl w:ilvl="0" w:tplc="EA488E52">
      <w:start w:val="1"/>
      <w:numFmt w:val="bullet"/>
      <w:lvlText w:val=""/>
      <w:lvlJc w:val="left"/>
      <w:pPr>
        <w:ind w:left="720" w:hanging="360"/>
      </w:pPr>
      <w:rPr>
        <w:rFonts w:ascii="Symbol" w:hAnsi="Symbol" w:cs="Symbol" w:hint="default"/>
        <w:sz w:val="18"/>
        <w:szCs w:val="18"/>
      </w:rPr>
    </w:lvl>
    <w:lvl w:ilvl="1" w:tplc="7A36FCB8">
      <w:start w:val="1"/>
      <w:numFmt w:val="bullet"/>
      <w:lvlText w:val="o"/>
      <w:lvlJc w:val="left"/>
      <w:pPr>
        <w:ind w:left="1440" w:hanging="360"/>
      </w:pPr>
      <w:rPr>
        <w:rFonts w:ascii="Courier New" w:hAnsi="Courier New" w:cs="Courier New" w:hint="default"/>
      </w:rPr>
    </w:lvl>
    <w:lvl w:ilvl="2" w:tplc="A2CC0134">
      <w:start w:val="1"/>
      <w:numFmt w:val="bullet"/>
      <w:lvlText w:val=""/>
      <w:lvlJc w:val="left"/>
      <w:pPr>
        <w:ind w:left="2160" w:hanging="360"/>
      </w:pPr>
      <w:rPr>
        <w:rFonts w:ascii="Wingdings" w:hAnsi="Wingdings" w:cs="Wingdings" w:hint="default"/>
      </w:rPr>
    </w:lvl>
    <w:lvl w:ilvl="3" w:tplc="92600746">
      <w:start w:val="1"/>
      <w:numFmt w:val="bullet"/>
      <w:lvlText w:val=""/>
      <w:lvlJc w:val="left"/>
      <w:pPr>
        <w:ind w:left="2880" w:hanging="360"/>
      </w:pPr>
      <w:rPr>
        <w:rFonts w:ascii="Symbol" w:hAnsi="Symbol" w:cs="Symbol" w:hint="default"/>
      </w:rPr>
    </w:lvl>
    <w:lvl w:ilvl="4" w:tplc="5FC0AB88">
      <w:start w:val="1"/>
      <w:numFmt w:val="bullet"/>
      <w:lvlText w:val="o"/>
      <w:lvlJc w:val="left"/>
      <w:pPr>
        <w:ind w:left="3600" w:hanging="360"/>
      </w:pPr>
      <w:rPr>
        <w:rFonts w:ascii="Courier New" w:hAnsi="Courier New" w:cs="Courier New" w:hint="default"/>
      </w:rPr>
    </w:lvl>
    <w:lvl w:ilvl="5" w:tplc="10B2EBAA">
      <w:start w:val="1"/>
      <w:numFmt w:val="bullet"/>
      <w:lvlText w:val=""/>
      <w:lvlJc w:val="left"/>
      <w:pPr>
        <w:ind w:left="4320" w:hanging="360"/>
      </w:pPr>
      <w:rPr>
        <w:rFonts w:ascii="Wingdings" w:hAnsi="Wingdings" w:cs="Wingdings" w:hint="default"/>
      </w:rPr>
    </w:lvl>
    <w:lvl w:ilvl="6" w:tplc="90BABD50">
      <w:start w:val="1"/>
      <w:numFmt w:val="bullet"/>
      <w:lvlText w:val=""/>
      <w:lvlJc w:val="left"/>
      <w:pPr>
        <w:ind w:left="5040" w:hanging="360"/>
      </w:pPr>
      <w:rPr>
        <w:rFonts w:ascii="Symbol" w:hAnsi="Symbol" w:cs="Symbol" w:hint="default"/>
      </w:rPr>
    </w:lvl>
    <w:lvl w:ilvl="7" w:tplc="4936F4CC">
      <w:start w:val="1"/>
      <w:numFmt w:val="bullet"/>
      <w:lvlText w:val="o"/>
      <w:lvlJc w:val="left"/>
      <w:pPr>
        <w:ind w:left="5760" w:hanging="360"/>
      </w:pPr>
      <w:rPr>
        <w:rFonts w:ascii="Courier New" w:hAnsi="Courier New" w:cs="Courier New" w:hint="default"/>
      </w:rPr>
    </w:lvl>
    <w:lvl w:ilvl="8" w:tplc="E1785CAA">
      <w:start w:val="1"/>
      <w:numFmt w:val="bullet"/>
      <w:lvlText w:val=""/>
      <w:lvlJc w:val="left"/>
      <w:pPr>
        <w:ind w:left="6480" w:hanging="360"/>
      </w:pPr>
      <w:rPr>
        <w:rFonts w:ascii="Wingdings" w:hAnsi="Wingdings" w:cs="Wingdings" w:hint="default"/>
      </w:rPr>
    </w:lvl>
  </w:abstractNum>
  <w:abstractNum w:abstractNumId="37" w15:restartNumberingAfterBreak="0">
    <w:nsid w:val="78F945D2"/>
    <w:multiLevelType w:val="hybridMultilevel"/>
    <w:tmpl w:val="AAB2243E"/>
    <w:lvl w:ilvl="0" w:tplc="C7187C8A">
      <w:start w:val="1"/>
      <w:numFmt w:val="bullet"/>
      <w:lvlText w:val=""/>
      <w:lvlJc w:val="left"/>
      <w:pPr>
        <w:ind w:left="720" w:hanging="360"/>
      </w:pPr>
      <w:rPr>
        <w:rFonts w:ascii="Symbol" w:hAnsi="Symbol" w:cs="Symbol" w:hint="default"/>
        <w:sz w:val="18"/>
        <w:szCs w:val="18"/>
      </w:rPr>
    </w:lvl>
    <w:lvl w:ilvl="1" w:tplc="606A4832">
      <w:start w:val="1"/>
      <w:numFmt w:val="bullet"/>
      <w:lvlText w:val="o"/>
      <w:lvlJc w:val="left"/>
      <w:pPr>
        <w:ind w:left="1440" w:hanging="360"/>
      </w:pPr>
      <w:rPr>
        <w:rFonts w:ascii="Courier New" w:hAnsi="Courier New" w:cs="Courier New" w:hint="default"/>
      </w:rPr>
    </w:lvl>
    <w:lvl w:ilvl="2" w:tplc="296C7398">
      <w:start w:val="1"/>
      <w:numFmt w:val="bullet"/>
      <w:lvlText w:val=""/>
      <w:lvlJc w:val="left"/>
      <w:pPr>
        <w:ind w:left="2160" w:hanging="360"/>
      </w:pPr>
      <w:rPr>
        <w:rFonts w:ascii="Wingdings" w:hAnsi="Wingdings" w:cs="Wingdings" w:hint="default"/>
      </w:rPr>
    </w:lvl>
    <w:lvl w:ilvl="3" w:tplc="24983EA6">
      <w:start w:val="1"/>
      <w:numFmt w:val="bullet"/>
      <w:lvlText w:val=""/>
      <w:lvlJc w:val="left"/>
      <w:pPr>
        <w:ind w:left="2880" w:hanging="360"/>
      </w:pPr>
      <w:rPr>
        <w:rFonts w:ascii="Symbol" w:hAnsi="Symbol" w:cs="Symbol" w:hint="default"/>
      </w:rPr>
    </w:lvl>
    <w:lvl w:ilvl="4" w:tplc="BB4E4DB8">
      <w:start w:val="1"/>
      <w:numFmt w:val="bullet"/>
      <w:lvlText w:val="o"/>
      <w:lvlJc w:val="left"/>
      <w:pPr>
        <w:ind w:left="3600" w:hanging="360"/>
      </w:pPr>
      <w:rPr>
        <w:rFonts w:ascii="Courier New" w:hAnsi="Courier New" w:cs="Courier New" w:hint="default"/>
      </w:rPr>
    </w:lvl>
    <w:lvl w:ilvl="5" w:tplc="EFA08C42">
      <w:start w:val="1"/>
      <w:numFmt w:val="bullet"/>
      <w:lvlText w:val=""/>
      <w:lvlJc w:val="left"/>
      <w:pPr>
        <w:ind w:left="4320" w:hanging="360"/>
      </w:pPr>
      <w:rPr>
        <w:rFonts w:ascii="Wingdings" w:hAnsi="Wingdings" w:cs="Wingdings" w:hint="default"/>
      </w:rPr>
    </w:lvl>
    <w:lvl w:ilvl="6" w:tplc="6060A9FA">
      <w:start w:val="1"/>
      <w:numFmt w:val="bullet"/>
      <w:lvlText w:val=""/>
      <w:lvlJc w:val="left"/>
      <w:pPr>
        <w:ind w:left="5040" w:hanging="360"/>
      </w:pPr>
      <w:rPr>
        <w:rFonts w:ascii="Symbol" w:hAnsi="Symbol" w:cs="Symbol" w:hint="default"/>
      </w:rPr>
    </w:lvl>
    <w:lvl w:ilvl="7" w:tplc="67B40340">
      <w:start w:val="1"/>
      <w:numFmt w:val="bullet"/>
      <w:lvlText w:val="o"/>
      <w:lvlJc w:val="left"/>
      <w:pPr>
        <w:ind w:left="5760" w:hanging="360"/>
      </w:pPr>
      <w:rPr>
        <w:rFonts w:ascii="Courier New" w:hAnsi="Courier New" w:cs="Courier New" w:hint="default"/>
      </w:rPr>
    </w:lvl>
    <w:lvl w:ilvl="8" w:tplc="EA4E5A2E">
      <w:start w:val="1"/>
      <w:numFmt w:val="bullet"/>
      <w:lvlText w:val=""/>
      <w:lvlJc w:val="left"/>
      <w:pPr>
        <w:ind w:left="6480" w:hanging="360"/>
      </w:pPr>
      <w:rPr>
        <w:rFonts w:ascii="Wingdings" w:hAnsi="Wingdings" w:cs="Wingdings" w:hint="default"/>
      </w:rPr>
    </w:lvl>
  </w:abstractNum>
  <w:abstractNum w:abstractNumId="3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9" w15:restartNumberingAfterBreak="0">
    <w:nsid w:val="7BA07B56"/>
    <w:multiLevelType w:val="hybridMultilevel"/>
    <w:tmpl w:val="E0A0F554"/>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28"/>
  </w:num>
  <w:num w:numId="4">
    <w:abstractNumId w:val="13"/>
  </w:num>
  <w:num w:numId="5">
    <w:abstractNumId w:val="6"/>
  </w:num>
  <w:num w:numId="6">
    <w:abstractNumId w:val="22"/>
  </w:num>
  <w:num w:numId="7">
    <w:abstractNumId w:val="8"/>
  </w:num>
  <w:num w:numId="8">
    <w:abstractNumId w:val="38"/>
  </w:num>
  <w:num w:numId="9">
    <w:abstractNumId w:val="23"/>
  </w:num>
  <w:num w:numId="10">
    <w:abstractNumId w:val="32"/>
  </w:num>
  <w:num w:numId="11">
    <w:abstractNumId w:val="9"/>
  </w:num>
  <w:num w:numId="12">
    <w:abstractNumId w:val="14"/>
  </w:num>
  <w:num w:numId="13">
    <w:abstractNumId w:val="19"/>
  </w:num>
  <w:num w:numId="14">
    <w:abstractNumId w:val="11"/>
  </w:num>
  <w:num w:numId="15">
    <w:abstractNumId w:val="36"/>
  </w:num>
  <w:num w:numId="16">
    <w:abstractNumId w:val="18"/>
  </w:num>
  <w:num w:numId="17">
    <w:abstractNumId w:val="1"/>
  </w:num>
  <w:num w:numId="18">
    <w:abstractNumId w:val="37"/>
  </w:num>
  <w:num w:numId="19">
    <w:abstractNumId w:val="17"/>
  </w:num>
  <w:num w:numId="20">
    <w:abstractNumId w:val="27"/>
  </w:num>
  <w:num w:numId="21">
    <w:abstractNumId w:val="16"/>
  </w:num>
  <w:num w:numId="22">
    <w:abstractNumId w:val="5"/>
  </w:num>
  <w:num w:numId="23">
    <w:abstractNumId w:val="29"/>
  </w:num>
  <w:num w:numId="24">
    <w:abstractNumId w:val="21"/>
  </w:num>
  <w:num w:numId="25">
    <w:abstractNumId w:val="31"/>
  </w:num>
  <w:num w:numId="26">
    <w:abstractNumId w:val="33"/>
  </w:num>
  <w:num w:numId="27">
    <w:abstractNumId w:val="40"/>
  </w:num>
  <w:num w:numId="28">
    <w:abstractNumId w:val="34"/>
  </w:num>
  <w:num w:numId="29">
    <w:abstractNumId w:val="12"/>
  </w:num>
  <w:num w:numId="30">
    <w:abstractNumId w:val="10"/>
  </w:num>
  <w:num w:numId="31">
    <w:abstractNumId w:val="15"/>
  </w:num>
  <w:num w:numId="32">
    <w:abstractNumId w:val="30"/>
  </w:num>
  <w:num w:numId="33">
    <w:abstractNumId w:val="35"/>
  </w:num>
  <w:num w:numId="34">
    <w:abstractNumId w:val="25"/>
  </w:num>
  <w:num w:numId="35">
    <w:abstractNumId w:val="20"/>
  </w:num>
  <w:num w:numId="36">
    <w:abstractNumId w:val="24"/>
  </w:num>
  <w:num w:numId="37">
    <w:abstractNumId w:val="26"/>
  </w:num>
  <w:num w:numId="38">
    <w:abstractNumId w:val="7"/>
  </w:num>
  <w:num w:numId="39">
    <w:abstractNumId w:val="0"/>
  </w:num>
  <w:num w:numId="40">
    <w:abstractNumId w:val="39"/>
  </w:num>
  <w:num w:numId="4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0CC8"/>
    <w:rsid w:val="00037A49"/>
    <w:rsid w:val="00037A6D"/>
    <w:rsid w:val="00043DDE"/>
    <w:rsid w:val="000640AB"/>
    <w:rsid w:val="0009509D"/>
    <w:rsid w:val="00097F4A"/>
    <w:rsid w:val="000B0B03"/>
    <w:rsid w:val="000C0B25"/>
    <w:rsid w:val="000C5527"/>
    <w:rsid w:val="000D66E4"/>
    <w:rsid w:val="000E76C6"/>
    <w:rsid w:val="000F6625"/>
    <w:rsid w:val="00127127"/>
    <w:rsid w:val="00134892"/>
    <w:rsid w:val="00147EB2"/>
    <w:rsid w:val="001569FE"/>
    <w:rsid w:val="0017600A"/>
    <w:rsid w:val="001A2B8D"/>
    <w:rsid w:val="001C05B7"/>
    <w:rsid w:val="001D2CE7"/>
    <w:rsid w:val="001E067A"/>
    <w:rsid w:val="001E64AF"/>
    <w:rsid w:val="00204EDB"/>
    <w:rsid w:val="00207F58"/>
    <w:rsid w:val="0022135B"/>
    <w:rsid w:val="00223946"/>
    <w:rsid w:val="00230925"/>
    <w:rsid w:val="002634AA"/>
    <w:rsid w:val="00295910"/>
    <w:rsid w:val="002A65A8"/>
    <w:rsid w:val="002B6007"/>
    <w:rsid w:val="002D58B5"/>
    <w:rsid w:val="002E0839"/>
    <w:rsid w:val="002E50E1"/>
    <w:rsid w:val="0033249E"/>
    <w:rsid w:val="00337E4D"/>
    <w:rsid w:val="00343395"/>
    <w:rsid w:val="003A1AA2"/>
    <w:rsid w:val="003E4F00"/>
    <w:rsid w:val="003F5528"/>
    <w:rsid w:val="00402A60"/>
    <w:rsid w:val="00405A69"/>
    <w:rsid w:val="00416309"/>
    <w:rsid w:val="00437240"/>
    <w:rsid w:val="00440262"/>
    <w:rsid w:val="00456DF2"/>
    <w:rsid w:val="004702FB"/>
    <w:rsid w:val="00471503"/>
    <w:rsid w:val="00480C99"/>
    <w:rsid w:val="0049479E"/>
    <w:rsid w:val="004B33A3"/>
    <w:rsid w:val="004D2F9F"/>
    <w:rsid w:val="004F2281"/>
    <w:rsid w:val="004F2927"/>
    <w:rsid w:val="004F3C68"/>
    <w:rsid w:val="00501E54"/>
    <w:rsid w:val="00505CFE"/>
    <w:rsid w:val="00512EBD"/>
    <w:rsid w:val="00517877"/>
    <w:rsid w:val="0052142A"/>
    <w:rsid w:val="0053510E"/>
    <w:rsid w:val="005423BF"/>
    <w:rsid w:val="005432DF"/>
    <w:rsid w:val="005B415F"/>
    <w:rsid w:val="005B6195"/>
    <w:rsid w:val="005C37A1"/>
    <w:rsid w:val="005F5880"/>
    <w:rsid w:val="00615F46"/>
    <w:rsid w:val="006347C3"/>
    <w:rsid w:val="00653F8B"/>
    <w:rsid w:val="0066400B"/>
    <w:rsid w:val="00690F63"/>
    <w:rsid w:val="0069731A"/>
    <w:rsid w:val="006975C6"/>
    <w:rsid w:val="006A330A"/>
    <w:rsid w:val="006A5918"/>
    <w:rsid w:val="006B1C9A"/>
    <w:rsid w:val="006B2936"/>
    <w:rsid w:val="006C5F4A"/>
    <w:rsid w:val="006E5D75"/>
    <w:rsid w:val="006F1DA5"/>
    <w:rsid w:val="006F5292"/>
    <w:rsid w:val="006F7B6F"/>
    <w:rsid w:val="00705F9B"/>
    <w:rsid w:val="007109D5"/>
    <w:rsid w:val="00711F16"/>
    <w:rsid w:val="007134D8"/>
    <w:rsid w:val="00720EA8"/>
    <w:rsid w:val="00732BB0"/>
    <w:rsid w:val="00777C3C"/>
    <w:rsid w:val="00785F39"/>
    <w:rsid w:val="007C3EA0"/>
    <w:rsid w:val="007D14DD"/>
    <w:rsid w:val="007D6FB3"/>
    <w:rsid w:val="007E0E83"/>
    <w:rsid w:val="007E3EFD"/>
    <w:rsid w:val="007E594E"/>
    <w:rsid w:val="008278F5"/>
    <w:rsid w:val="00843E6C"/>
    <w:rsid w:val="008519B7"/>
    <w:rsid w:val="00892A42"/>
    <w:rsid w:val="008A4D64"/>
    <w:rsid w:val="008A589E"/>
    <w:rsid w:val="008B72CE"/>
    <w:rsid w:val="009054FD"/>
    <w:rsid w:val="00907424"/>
    <w:rsid w:val="00930868"/>
    <w:rsid w:val="00960022"/>
    <w:rsid w:val="00963974"/>
    <w:rsid w:val="0098398F"/>
    <w:rsid w:val="0099058F"/>
    <w:rsid w:val="009B3E56"/>
    <w:rsid w:val="009B3FF2"/>
    <w:rsid w:val="009B50B7"/>
    <w:rsid w:val="009C549D"/>
    <w:rsid w:val="009F4E67"/>
    <w:rsid w:val="009F5EAD"/>
    <w:rsid w:val="00A0094C"/>
    <w:rsid w:val="00A04C6C"/>
    <w:rsid w:val="00A268D7"/>
    <w:rsid w:val="00A512CD"/>
    <w:rsid w:val="00A52459"/>
    <w:rsid w:val="00A94136"/>
    <w:rsid w:val="00AF7FB0"/>
    <w:rsid w:val="00B05771"/>
    <w:rsid w:val="00B14269"/>
    <w:rsid w:val="00B169F3"/>
    <w:rsid w:val="00B465CF"/>
    <w:rsid w:val="00B53079"/>
    <w:rsid w:val="00B605D2"/>
    <w:rsid w:val="00B72740"/>
    <w:rsid w:val="00B757D1"/>
    <w:rsid w:val="00B8099E"/>
    <w:rsid w:val="00B824CE"/>
    <w:rsid w:val="00B93434"/>
    <w:rsid w:val="00BA5360"/>
    <w:rsid w:val="00BC2D61"/>
    <w:rsid w:val="00BC4FF3"/>
    <w:rsid w:val="00BD5103"/>
    <w:rsid w:val="00BF4D30"/>
    <w:rsid w:val="00BF62C2"/>
    <w:rsid w:val="00C02EF0"/>
    <w:rsid w:val="00C1190F"/>
    <w:rsid w:val="00C125C6"/>
    <w:rsid w:val="00C24613"/>
    <w:rsid w:val="00C315C9"/>
    <w:rsid w:val="00C37BA9"/>
    <w:rsid w:val="00C4793C"/>
    <w:rsid w:val="00CA617C"/>
    <w:rsid w:val="00CC217D"/>
    <w:rsid w:val="00CD6E25"/>
    <w:rsid w:val="00CE5A8B"/>
    <w:rsid w:val="00CF2C68"/>
    <w:rsid w:val="00D2232B"/>
    <w:rsid w:val="00D379CF"/>
    <w:rsid w:val="00D50384"/>
    <w:rsid w:val="00D60A0B"/>
    <w:rsid w:val="00D64968"/>
    <w:rsid w:val="00D7197A"/>
    <w:rsid w:val="00D7467F"/>
    <w:rsid w:val="00D76D60"/>
    <w:rsid w:val="00D77CBF"/>
    <w:rsid w:val="00D83530"/>
    <w:rsid w:val="00D931BF"/>
    <w:rsid w:val="00DB14FB"/>
    <w:rsid w:val="00DC4048"/>
    <w:rsid w:val="00DD2FA1"/>
    <w:rsid w:val="00DD60CC"/>
    <w:rsid w:val="00E06771"/>
    <w:rsid w:val="00E10D91"/>
    <w:rsid w:val="00E11D9E"/>
    <w:rsid w:val="00E132A7"/>
    <w:rsid w:val="00E22ED7"/>
    <w:rsid w:val="00E324A3"/>
    <w:rsid w:val="00E55B9D"/>
    <w:rsid w:val="00E648E2"/>
    <w:rsid w:val="00E678BE"/>
    <w:rsid w:val="00E75695"/>
    <w:rsid w:val="00E808AB"/>
    <w:rsid w:val="00E87D1B"/>
    <w:rsid w:val="00E972B1"/>
    <w:rsid w:val="00EB077B"/>
    <w:rsid w:val="00ED41BC"/>
    <w:rsid w:val="00ED64C5"/>
    <w:rsid w:val="00EF3AE5"/>
    <w:rsid w:val="00F04B95"/>
    <w:rsid w:val="00F339E0"/>
    <w:rsid w:val="00F45790"/>
    <w:rsid w:val="00F53F58"/>
    <w:rsid w:val="00F55E9C"/>
    <w:rsid w:val="00F81350"/>
    <w:rsid w:val="00F851F3"/>
    <w:rsid w:val="00F87BD9"/>
    <w:rsid w:val="00FA1E1A"/>
    <w:rsid w:val="00FB3258"/>
    <w:rsid w:val="00FC2646"/>
    <w:rsid w:val="00FD09F4"/>
    <w:rsid w:val="00FD2770"/>
    <w:rsid w:val="00FE4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EECAF"/>
  <w15:docId w15:val="{3C167A0B-7970-4A5F-9107-261A5A2D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header1 Char,Znak Char,Glava Znak Znak Znak Znak Char,Glava Znak Znak Znak Znak Znak Char,Glava Znak Znak Znak Char,Glava Znak Znak Znak Znak Znak Znak Znak Znak Znak Znak Znak Znak Znak Zn Znak Char, Zna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2E50E1"/>
    <w:rPr>
      <w:sz w:val="16"/>
      <w:szCs w:val="16"/>
    </w:rPr>
  </w:style>
  <w:style w:type="paragraph" w:styleId="CommentText">
    <w:name w:val="annotation text"/>
    <w:basedOn w:val="Normal"/>
    <w:link w:val="CommentTextChar"/>
    <w:uiPriority w:val="99"/>
    <w:semiHidden/>
    <w:unhideWhenUsed/>
    <w:rsid w:val="002E50E1"/>
    <w:pPr>
      <w:spacing w:line="240" w:lineRule="auto"/>
    </w:pPr>
    <w:rPr>
      <w:sz w:val="20"/>
      <w:szCs w:val="20"/>
    </w:rPr>
  </w:style>
  <w:style w:type="character" w:customStyle="1" w:styleId="CommentTextChar">
    <w:name w:val="Comment Text Char"/>
    <w:basedOn w:val="DefaultParagraphFont"/>
    <w:link w:val="CommentText"/>
    <w:uiPriority w:val="99"/>
    <w:semiHidden/>
    <w:rsid w:val="002E50E1"/>
    <w:rPr>
      <w:rFonts w:ascii="Helvetica" w:hAnsi="Helvetica"/>
      <w:sz w:val="20"/>
      <w:szCs w:val="20"/>
    </w:rPr>
  </w:style>
  <w:style w:type="character" w:styleId="Hyperlink">
    <w:name w:val="Hyperlink"/>
    <w:basedOn w:val="DefaultParagraphFont"/>
    <w:uiPriority w:val="99"/>
    <w:unhideWhenUsed/>
    <w:rsid w:val="00517877"/>
    <w:rPr>
      <w:color w:val="0000FF" w:themeColor="hyperlink"/>
      <w:u w:val="single"/>
    </w:rPr>
  </w:style>
  <w:style w:type="paragraph" w:styleId="FootnoteText">
    <w:name w:val="footnote text"/>
    <w:basedOn w:val="Normal"/>
    <w:link w:val="FootnoteTextChar"/>
    <w:uiPriority w:val="99"/>
    <w:semiHidden/>
    <w:unhideWhenUsed/>
    <w:rsid w:val="00615F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5F46"/>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mailto:robert.zadnik@kranj.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1A15-B2BF-E846-9AA2-C2880732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8413</Words>
  <Characters>47957</Characters>
  <Application>Microsoft Office Word</Application>
  <DocSecurity>0</DocSecurity>
  <Lines>399</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2018-02-28T13:48:00Z</cp:lastPrinted>
  <dcterms:created xsi:type="dcterms:W3CDTF">2018-03-02T13:36:00Z</dcterms:created>
  <dcterms:modified xsi:type="dcterms:W3CDTF">2018-03-02T13:37:00Z</dcterms:modified>
</cp:coreProperties>
</file>